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Default="00763C03" w:rsidP="00763C03">
      <w:pPr>
        <w:rPr>
          <w:szCs w:val="20"/>
        </w:rPr>
      </w:pPr>
    </w:p>
    <w:p w14:paraId="317F9E19" w14:textId="77777777" w:rsidR="00763C03" w:rsidRDefault="00763C03" w:rsidP="00763C03">
      <w:pPr>
        <w:rPr>
          <w:szCs w:val="20"/>
        </w:rPr>
      </w:pPr>
    </w:p>
    <w:p w14:paraId="07E0EAB2" w14:textId="77777777" w:rsidR="00763C03" w:rsidRDefault="00763C03" w:rsidP="00763C03">
      <w:pPr>
        <w:rPr>
          <w:szCs w:val="20"/>
        </w:rPr>
      </w:pPr>
    </w:p>
    <w:p w14:paraId="5A985853" w14:textId="77777777" w:rsidR="00763C03" w:rsidRDefault="00763C03" w:rsidP="00763C03">
      <w:pPr>
        <w:rPr>
          <w:szCs w:val="20"/>
        </w:rPr>
      </w:pPr>
    </w:p>
    <w:p w14:paraId="218141B2" w14:textId="6FFE4FD1" w:rsidR="00763C03" w:rsidRPr="00D54742" w:rsidRDefault="00763C03" w:rsidP="00763C03">
      <w:pPr>
        <w:rPr>
          <w:szCs w:val="20"/>
        </w:rPr>
      </w:pPr>
      <w:r w:rsidRPr="00D54742">
        <w:rPr>
          <w:szCs w:val="20"/>
        </w:rPr>
        <w:t xml:space="preserve">Številka: </w:t>
      </w:r>
      <w:r w:rsidR="00144C03">
        <w:rPr>
          <w:szCs w:val="20"/>
        </w:rPr>
        <w:t>430-12/2026-3150-7</w:t>
      </w:r>
    </w:p>
    <w:p w14:paraId="0B723BBF" w14:textId="452D3049" w:rsidR="00763C03" w:rsidRPr="00F3454D" w:rsidRDefault="00763C03" w:rsidP="00BF36C2">
      <w:pPr>
        <w:rPr>
          <w:b/>
          <w:caps/>
          <w:szCs w:val="20"/>
        </w:rPr>
      </w:pPr>
      <w:r w:rsidRPr="00D53433">
        <w:rPr>
          <w:szCs w:val="20"/>
        </w:rPr>
        <w:t xml:space="preserve">Datum: </w:t>
      </w:r>
      <w:r w:rsidR="00144C03">
        <w:rPr>
          <w:szCs w:val="20"/>
        </w:rPr>
        <w:t>02. 06. 2026</w:t>
      </w:r>
    </w:p>
    <w:p w14:paraId="386AB4D3" w14:textId="77777777" w:rsidR="00763C03" w:rsidRPr="00D54742" w:rsidRDefault="00763C03" w:rsidP="00763C03">
      <w:pPr>
        <w:jc w:val="center"/>
        <w:rPr>
          <w:b/>
          <w:sz w:val="52"/>
          <w:szCs w:val="52"/>
        </w:rPr>
      </w:pPr>
    </w:p>
    <w:p w14:paraId="70A7E375" w14:textId="49CD58D1" w:rsidR="00763C03" w:rsidRDefault="00763C03" w:rsidP="00763C03">
      <w:pPr>
        <w:jc w:val="center"/>
        <w:rPr>
          <w:b/>
          <w:sz w:val="52"/>
          <w:szCs w:val="52"/>
        </w:rPr>
      </w:pPr>
    </w:p>
    <w:p w14:paraId="65D52E2E" w14:textId="77777777" w:rsidR="000D1AF4" w:rsidRDefault="000D1AF4"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188D8AA5" w14:textId="37B8823C" w:rsidR="00763C03" w:rsidRPr="0017124A" w:rsidRDefault="00763C03" w:rsidP="00763C03">
      <w:pPr>
        <w:jc w:val="center"/>
        <w:rPr>
          <w:b/>
          <w:sz w:val="52"/>
          <w:szCs w:val="52"/>
        </w:rPr>
      </w:pPr>
      <w:r>
        <w:rPr>
          <w:b/>
          <w:sz w:val="52"/>
          <w:szCs w:val="52"/>
        </w:rPr>
        <w:t xml:space="preserve">DOKUMENTACIJA </w:t>
      </w:r>
      <w:r w:rsidR="000D1AF4">
        <w:rPr>
          <w:b/>
          <w:sz w:val="52"/>
          <w:szCs w:val="52"/>
        </w:rPr>
        <w:t>V ZVEZI Z</w:t>
      </w:r>
      <w:r>
        <w:rPr>
          <w:b/>
          <w:sz w:val="52"/>
          <w:szCs w:val="52"/>
        </w:rPr>
        <w:t xml:space="preserve"> ODDAJO JAVNEGA NAROČILA</w:t>
      </w:r>
      <w:r w:rsidR="000D1AF4">
        <w:rPr>
          <w:b/>
          <w:sz w:val="52"/>
          <w:szCs w:val="52"/>
        </w:rPr>
        <w:t xml:space="preserve"> PO ODPRTEM POSTOPKU</w:t>
      </w:r>
    </w:p>
    <w:p w14:paraId="440DA557" w14:textId="3C6906B2" w:rsidR="000A65B1" w:rsidRPr="000D1AF4" w:rsidRDefault="00763C03" w:rsidP="000D1AF4">
      <w:pPr>
        <w:jc w:val="center"/>
        <w:rPr>
          <w:b/>
          <w:sz w:val="52"/>
          <w:szCs w:val="52"/>
        </w:rPr>
      </w:pPr>
      <w:r w:rsidRPr="00D54742">
        <w:rPr>
          <w:b/>
          <w:sz w:val="52"/>
          <w:szCs w:val="52"/>
        </w:rPr>
        <w:t xml:space="preserve"> Z OZNAKO</w:t>
      </w:r>
    </w:p>
    <w:p w14:paraId="657911DD" w14:textId="69775DFB" w:rsidR="00763C03" w:rsidRPr="00D54742" w:rsidRDefault="00763C03" w:rsidP="00763C03">
      <w:pPr>
        <w:jc w:val="center"/>
        <w:rPr>
          <w:b/>
          <w:sz w:val="52"/>
          <w:szCs w:val="52"/>
        </w:rPr>
      </w:pPr>
      <w:r w:rsidRPr="00D54742">
        <w:rPr>
          <w:b/>
          <w:sz w:val="52"/>
          <w:szCs w:val="52"/>
        </w:rPr>
        <w:t>OD</w:t>
      </w:r>
      <w:r w:rsidR="00D2139B">
        <w:rPr>
          <w:b/>
          <w:sz w:val="52"/>
          <w:szCs w:val="52"/>
        </w:rPr>
        <w:t>MSPU</w:t>
      </w:r>
      <w:r w:rsidRPr="00D54742">
        <w:rPr>
          <w:b/>
          <w:sz w:val="52"/>
          <w:szCs w:val="52"/>
        </w:rPr>
        <w:t>-</w:t>
      </w:r>
      <w:r w:rsidR="00D2139B">
        <w:rPr>
          <w:b/>
          <w:sz w:val="52"/>
          <w:szCs w:val="52"/>
        </w:rPr>
        <w:t>11</w:t>
      </w:r>
      <w:r w:rsidRPr="00D54742">
        <w:rPr>
          <w:b/>
          <w:sz w:val="52"/>
          <w:szCs w:val="52"/>
        </w:rPr>
        <w:t>/202</w:t>
      </w:r>
      <w:r w:rsidR="00D2139B">
        <w:rPr>
          <w:b/>
          <w:sz w:val="52"/>
          <w:szCs w:val="52"/>
        </w:rPr>
        <w:t>6</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77777777" w:rsidR="00763C03" w:rsidRDefault="00763C03" w:rsidP="00763C03">
      <w:pPr>
        <w:jc w:val="center"/>
        <w:rPr>
          <w:b/>
          <w:sz w:val="52"/>
          <w:szCs w:val="52"/>
        </w:rPr>
      </w:pPr>
    </w:p>
    <w:p w14:paraId="09491345" w14:textId="3E5975E6" w:rsidR="00763C03" w:rsidRDefault="00763C03" w:rsidP="00763C03">
      <w:pPr>
        <w:jc w:val="center"/>
        <w:rPr>
          <w:b/>
          <w:sz w:val="52"/>
          <w:szCs w:val="52"/>
        </w:rPr>
      </w:pPr>
      <w:r w:rsidRPr="00D54742">
        <w:rPr>
          <w:b/>
          <w:sz w:val="52"/>
          <w:szCs w:val="52"/>
        </w:rPr>
        <w:t>NAVODILA ZA PRIPRAVO PONUDBE ZA JAVNO NAROČILO PO ODPRTEM POSTOPKU Z OZNAKO</w:t>
      </w:r>
    </w:p>
    <w:p w14:paraId="20E63D05" w14:textId="451F1582" w:rsidR="0088219D" w:rsidRPr="00D54742" w:rsidRDefault="0088219D" w:rsidP="0088219D">
      <w:pPr>
        <w:jc w:val="center"/>
        <w:rPr>
          <w:b/>
          <w:sz w:val="52"/>
          <w:szCs w:val="52"/>
        </w:rPr>
      </w:pPr>
      <w:r w:rsidRPr="00D54742">
        <w:rPr>
          <w:b/>
          <w:sz w:val="52"/>
          <w:szCs w:val="52"/>
        </w:rPr>
        <w:t>OD</w:t>
      </w:r>
      <w:r w:rsidR="00D2139B">
        <w:rPr>
          <w:b/>
          <w:sz w:val="52"/>
          <w:szCs w:val="52"/>
        </w:rPr>
        <w:t>MSPU</w:t>
      </w:r>
      <w:r w:rsidRPr="00D54742">
        <w:rPr>
          <w:b/>
          <w:sz w:val="52"/>
          <w:szCs w:val="52"/>
        </w:rPr>
        <w:t>-</w:t>
      </w:r>
      <w:r w:rsidR="00D2139B">
        <w:rPr>
          <w:b/>
          <w:sz w:val="52"/>
          <w:szCs w:val="52"/>
        </w:rPr>
        <w:t>11</w:t>
      </w:r>
      <w:r w:rsidRPr="00D54742">
        <w:rPr>
          <w:b/>
          <w:sz w:val="52"/>
          <w:szCs w:val="52"/>
        </w:rPr>
        <w:t>/202</w:t>
      </w:r>
      <w:r w:rsidR="00D2139B">
        <w:rPr>
          <w:b/>
          <w:sz w:val="52"/>
          <w:szCs w:val="52"/>
        </w:rPr>
        <w:t>6</w:t>
      </w:r>
    </w:p>
    <w:p w14:paraId="1CBCAA27" w14:textId="77777777" w:rsidR="00CA01F8" w:rsidRDefault="00CA01F8" w:rsidP="00763C03">
      <w:pPr>
        <w:jc w:val="center"/>
        <w:rPr>
          <w:b/>
          <w:sz w:val="52"/>
          <w:szCs w:val="52"/>
        </w:rPr>
      </w:pPr>
    </w:p>
    <w:p w14:paraId="6727B59D" w14:textId="34D86897" w:rsidR="00CA01F8" w:rsidRDefault="00CA01F8">
      <w:pPr>
        <w:suppressAutoHyphens w:val="0"/>
        <w:spacing w:after="160" w:line="259" w:lineRule="auto"/>
        <w:jc w:val="left"/>
        <w:rPr>
          <w:b/>
          <w:bCs/>
        </w:rPr>
      </w:pPr>
      <w:r>
        <w:rPr>
          <w:b/>
          <w:bCs/>
        </w:rPr>
        <w:br w:type="page"/>
      </w:r>
    </w:p>
    <w:p w14:paraId="796F48AF" w14:textId="77777777" w:rsidR="00763C03" w:rsidRPr="000060F3" w:rsidRDefault="00763C03" w:rsidP="000060F3">
      <w:pPr>
        <w:rPr>
          <w:b/>
          <w:bCs/>
          <w:szCs w:val="20"/>
        </w:rPr>
      </w:pPr>
      <w:r w:rsidRPr="000060F3">
        <w:rPr>
          <w:b/>
          <w:bCs/>
          <w:szCs w:val="20"/>
        </w:rPr>
        <w:lastRenderedPageBreak/>
        <w:t>KAZALO</w:t>
      </w:r>
    </w:p>
    <w:p w14:paraId="3D446B71" w14:textId="77777777" w:rsidR="00763C03" w:rsidRPr="000060F3" w:rsidRDefault="00763C03" w:rsidP="000060F3">
      <w:pPr>
        <w:rPr>
          <w:b/>
          <w:bCs/>
          <w:szCs w:val="20"/>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013F5510" w14:textId="543348AD" w:rsidR="00022817" w:rsidRDefault="00AB3696">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r w:rsidRPr="000060F3">
        <w:rPr>
          <w:rFonts w:cs="Arial"/>
          <w:i/>
          <w:iCs/>
        </w:rPr>
        <w:fldChar w:fldCharType="begin"/>
      </w:r>
      <w:r w:rsidRPr="000060F3">
        <w:rPr>
          <w:rFonts w:cs="Arial"/>
          <w:i/>
          <w:iCs/>
        </w:rPr>
        <w:instrText xml:space="preserve"> TOC \o "1-4" \h \z \u </w:instrText>
      </w:r>
      <w:r w:rsidRPr="000060F3">
        <w:rPr>
          <w:rFonts w:cs="Arial"/>
          <w:i/>
          <w:iCs/>
        </w:rPr>
        <w:fldChar w:fldCharType="separate"/>
      </w:r>
      <w:hyperlink w:anchor="_Toc231205263" w:history="1">
        <w:r w:rsidR="00022817" w:rsidRPr="008C66F0">
          <w:rPr>
            <w:rStyle w:val="Hiperpovezava"/>
            <w:noProof/>
            <w:lang w:eastAsia="en-US"/>
          </w:rPr>
          <w:t>1</w:t>
        </w:r>
        <w:r w:rsidR="00022817">
          <w:rPr>
            <w:rFonts w:asciiTheme="minorHAnsi" w:eastAsiaTheme="minorEastAsia" w:hAnsiTheme="minorHAnsi" w:cstheme="minorBidi"/>
            <w:bCs w:val="0"/>
            <w:noProof/>
            <w:kern w:val="2"/>
            <w:sz w:val="24"/>
            <w:szCs w:val="24"/>
            <w:lang w:eastAsia="sl-SI"/>
            <w14:ligatures w14:val="standardContextual"/>
          </w:rPr>
          <w:tab/>
        </w:r>
        <w:r w:rsidR="00022817" w:rsidRPr="008C66F0">
          <w:rPr>
            <w:rStyle w:val="Hiperpovezava"/>
            <w:noProof/>
            <w:lang w:eastAsia="en-US"/>
          </w:rPr>
          <w:t>NAROČNIK</w:t>
        </w:r>
        <w:r w:rsidR="00022817">
          <w:rPr>
            <w:noProof/>
            <w:webHidden/>
          </w:rPr>
          <w:tab/>
        </w:r>
        <w:r w:rsidR="00022817">
          <w:rPr>
            <w:noProof/>
            <w:webHidden/>
          </w:rPr>
          <w:fldChar w:fldCharType="begin"/>
        </w:r>
        <w:r w:rsidR="00022817">
          <w:rPr>
            <w:noProof/>
            <w:webHidden/>
          </w:rPr>
          <w:instrText xml:space="preserve"> PAGEREF _Toc231205263 \h </w:instrText>
        </w:r>
        <w:r w:rsidR="00022817">
          <w:rPr>
            <w:noProof/>
            <w:webHidden/>
          </w:rPr>
        </w:r>
        <w:r w:rsidR="00022817">
          <w:rPr>
            <w:noProof/>
            <w:webHidden/>
          </w:rPr>
          <w:fldChar w:fldCharType="separate"/>
        </w:r>
        <w:r w:rsidR="00022817">
          <w:rPr>
            <w:noProof/>
            <w:webHidden/>
          </w:rPr>
          <w:t>5</w:t>
        </w:r>
        <w:r w:rsidR="00022817">
          <w:rPr>
            <w:noProof/>
            <w:webHidden/>
          </w:rPr>
          <w:fldChar w:fldCharType="end"/>
        </w:r>
      </w:hyperlink>
    </w:p>
    <w:p w14:paraId="75AEFBA2" w14:textId="69EFE8E6"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4" w:history="1">
        <w:r w:rsidRPr="008C66F0">
          <w:rPr>
            <w:rStyle w:val="Hiperpovezava"/>
            <w:noProof/>
            <w:lang w:eastAsia="en-US"/>
          </w:rPr>
          <w:t>2</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OZNAKA IN PREDMET JAVNEGA NAROČILA</w:t>
        </w:r>
        <w:r>
          <w:rPr>
            <w:noProof/>
            <w:webHidden/>
          </w:rPr>
          <w:tab/>
        </w:r>
        <w:r>
          <w:rPr>
            <w:noProof/>
            <w:webHidden/>
          </w:rPr>
          <w:fldChar w:fldCharType="begin"/>
        </w:r>
        <w:r>
          <w:rPr>
            <w:noProof/>
            <w:webHidden/>
          </w:rPr>
          <w:instrText xml:space="preserve"> PAGEREF _Toc231205264 \h </w:instrText>
        </w:r>
        <w:r>
          <w:rPr>
            <w:noProof/>
            <w:webHidden/>
          </w:rPr>
        </w:r>
        <w:r>
          <w:rPr>
            <w:noProof/>
            <w:webHidden/>
          </w:rPr>
          <w:fldChar w:fldCharType="separate"/>
        </w:r>
        <w:r>
          <w:rPr>
            <w:noProof/>
            <w:webHidden/>
          </w:rPr>
          <w:t>5</w:t>
        </w:r>
        <w:r>
          <w:rPr>
            <w:noProof/>
            <w:webHidden/>
          </w:rPr>
          <w:fldChar w:fldCharType="end"/>
        </w:r>
      </w:hyperlink>
    </w:p>
    <w:p w14:paraId="54F8783A" w14:textId="6B134302"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5" w:history="1">
        <w:r w:rsidRPr="008C66F0">
          <w:rPr>
            <w:rStyle w:val="Hiperpovezava"/>
            <w:noProof/>
            <w:lang w:eastAsia="en-US"/>
          </w:rPr>
          <w:t>3</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NAČIN ODDAJE JAVNEGA NAROČILA</w:t>
        </w:r>
        <w:r>
          <w:rPr>
            <w:noProof/>
            <w:webHidden/>
          </w:rPr>
          <w:tab/>
        </w:r>
        <w:r>
          <w:rPr>
            <w:noProof/>
            <w:webHidden/>
          </w:rPr>
          <w:fldChar w:fldCharType="begin"/>
        </w:r>
        <w:r>
          <w:rPr>
            <w:noProof/>
            <w:webHidden/>
          </w:rPr>
          <w:instrText xml:space="preserve"> PAGEREF _Toc231205265 \h </w:instrText>
        </w:r>
        <w:r>
          <w:rPr>
            <w:noProof/>
            <w:webHidden/>
          </w:rPr>
        </w:r>
        <w:r>
          <w:rPr>
            <w:noProof/>
            <w:webHidden/>
          </w:rPr>
          <w:fldChar w:fldCharType="separate"/>
        </w:r>
        <w:r>
          <w:rPr>
            <w:noProof/>
            <w:webHidden/>
          </w:rPr>
          <w:t>5</w:t>
        </w:r>
        <w:r>
          <w:rPr>
            <w:noProof/>
            <w:webHidden/>
          </w:rPr>
          <w:fldChar w:fldCharType="end"/>
        </w:r>
      </w:hyperlink>
    </w:p>
    <w:p w14:paraId="5B29308C" w14:textId="2D4E90F4"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6" w:history="1">
        <w:r w:rsidRPr="008C66F0">
          <w:rPr>
            <w:rStyle w:val="Hiperpovezava"/>
            <w:noProof/>
            <w:lang w:eastAsia="en-US"/>
          </w:rPr>
          <w:t>4</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ROK IN NAČIN PREDLOŽITVE PONUDBE</w:t>
        </w:r>
        <w:r>
          <w:rPr>
            <w:noProof/>
            <w:webHidden/>
          </w:rPr>
          <w:tab/>
        </w:r>
        <w:r>
          <w:rPr>
            <w:noProof/>
            <w:webHidden/>
          </w:rPr>
          <w:fldChar w:fldCharType="begin"/>
        </w:r>
        <w:r>
          <w:rPr>
            <w:noProof/>
            <w:webHidden/>
          </w:rPr>
          <w:instrText xml:space="preserve"> PAGEREF _Toc231205266 \h </w:instrText>
        </w:r>
        <w:r>
          <w:rPr>
            <w:noProof/>
            <w:webHidden/>
          </w:rPr>
        </w:r>
        <w:r>
          <w:rPr>
            <w:noProof/>
            <w:webHidden/>
          </w:rPr>
          <w:fldChar w:fldCharType="separate"/>
        </w:r>
        <w:r>
          <w:rPr>
            <w:noProof/>
            <w:webHidden/>
          </w:rPr>
          <w:t>5</w:t>
        </w:r>
        <w:r>
          <w:rPr>
            <w:noProof/>
            <w:webHidden/>
          </w:rPr>
          <w:fldChar w:fldCharType="end"/>
        </w:r>
      </w:hyperlink>
    </w:p>
    <w:p w14:paraId="56383EC7" w14:textId="5418BA81"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7" w:history="1">
        <w:r w:rsidRPr="008C66F0">
          <w:rPr>
            <w:rStyle w:val="Hiperpovezava"/>
            <w:noProof/>
            <w:lang w:eastAsia="en-US"/>
          </w:rPr>
          <w:t>5</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INFORMACIJE V ZVEZI Z ODPIRANJEM PONUDB</w:t>
        </w:r>
        <w:r>
          <w:rPr>
            <w:noProof/>
            <w:webHidden/>
          </w:rPr>
          <w:tab/>
        </w:r>
        <w:r>
          <w:rPr>
            <w:noProof/>
            <w:webHidden/>
          </w:rPr>
          <w:fldChar w:fldCharType="begin"/>
        </w:r>
        <w:r>
          <w:rPr>
            <w:noProof/>
            <w:webHidden/>
          </w:rPr>
          <w:instrText xml:space="preserve"> PAGEREF _Toc231205267 \h </w:instrText>
        </w:r>
        <w:r>
          <w:rPr>
            <w:noProof/>
            <w:webHidden/>
          </w:rPr>
        </w:r>
        <w:r>
          <w:rPr>
            <w:noProof/>
            <w:webHidden/>
          </w:rPr>
          <w:fldChar w:fldCharType="separate"/>
        </w:r>
        <w:r>
          <w:rPr>
            <w:noProof/>
            <w:webHidden/>
          </w:rPr>
          <w:t>6</w:t>
        </w:r>
        <w:r>
          <w:rPr>
            <w:noProof/>
            <w:webHidden/>
          </w:rPr>
          <w:fldChar w:fldCharType="end"/>
        </w:r>
      </w:hyperlink>
    </w:p>
    <w:p w14:paraId="46CD42EA" w14:textId="4A013B3A"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8" w:history="1">
        <w:r w:rsidRPr="008C66F0">
          <w:rPr>
            <w:rStyle w:val="Hiperpovezava"/>
            <w:noProof/>
            <w:lang w:eastAsia="en-US"/>
          </w:rPr>
          <w:t>6</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INFORMACIJE V ZVEZI S POSTOPKOM ELEKTRONSKE DRAŽBE</w:t>
        </w:r>
        <w:r>
          <w:rPr>
            <w:noProof/>
            <w:webHidden/>
          </w:rPr>
          <w:tab/>
        </w:r>
        <w:r>
          <w:rPr>
            <w:noProof/>
            <w:webHidden/>
          </w:rPr>
          <w:fldChar w:fldCharType="begin"/>
        </w:r>
        <w:r>
          <w:rPr>
            <w:noProof/>
            <w:webHidden/>
          </w:rPr>
          <w:instrText xml:space="preserve"> PAGEREF _Toc231205268 \h </w:instrText>
        </w:r>
        <w:r>
          <w:rPr>
            <w:noProof/>
            <w:webHidden/>
          </w:rPr>
        </w:r>
        <w:r>
          <w:rPr>
            <w:noProof/>
            <w:webHidden/>
          </w:rPr>
          <w:fldChar w:fldCharType="separate"/>
        </w:r>
        <w:r>
          <w:rPr>
            <w:noProof/>
            <w:webHidden/>
          </w:rPr>
          <w:t>6</w:t>
        </w:r>
        <w:r>
          <w:rPr>
            <w:noProof/>
            <w:webHidden/>
          </w:rPr>
          <w:fldChar w:fldCharType="end"/>
        </w:r>
      </w:hyperlink>
    </w:p>
    <w:p w14:paraId="4B8CF70E" w14:textId="2F6975C5"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69" w:history="1">
        <w:r w:rsidRPr="008C66F0">
          <w:rPr>
            <w:rStyle w:val="Hiperpovezava"/>
            <w:noProof/>
            <w:lang w:eastAsia="en-US"/>
          </w:rPr>
          <w:t>7</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PRAVNA PODLAGA</w:t>
        </w:r>
        <w:r>
          <w:rPr>
            <w:noProof/>
            <w:webHidden/>
          </w:rPr>
          <w:tab/>
        </w:r>
        <w:r>
          <w:rPr>
            <w:noProof/>
            <w:webHidden/>
          </w:rPr>
          <w:fldChar w:fldCharType="begin"/>
        </w:r>
        <w:r>
          <w:rPr>
            <w:noProof/>
            <w:webHidden/>
          </w:rPr>
          <w:instrText xml:space="preserve"> PAGEREF _Toc231205269 \h </w:instrText>
        </w:r>
        <w:r>
          <w:rPr>
            <w:noProof/>
            <w:webHidden/>
          </w:rPr>
        </w:r>
        <w:r>
          <w:rPr>
            <w:noProof/>
            <w:webHidden/>
          </w:rPr>
          <w:fldChar w:fldCharType="separate"/>
        </w:r>
        <w:r>
          <w:rPr>
            <w:noProof/>
            <w:webHidden/>
          </w:rPr>
          <w:t>7</w:t>
        </w:r>
        <w:r>
          <w:rPr>
            <w:noProof/>
            <w:webHidden/>
          </w:rPr>
          <w:fldChar w:fldCharType="end"/>
        </w:r>
      </w:hyperlink>
    </w:p>
    <w:p w14:paraId="79EEAB13" w14:textId="2466E058"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70" w:history="1">
        <w:r w:rsidRPr="008C66F0">
          <w:rPr>
            <w:rStyle w:val="Hiperpovezava"/>
            <w:noProof/>
            <w:lang w:eastAsia="en-US"/>
          </w:rPr>
          <w:t>8</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_Toc231205270 \h </w:instrText>
        </w:r>
        <w:r>
          <w:rPr>
            <w:noProof/>
            <w:webHidden/>
          </w:rPr>
        </w:r>
        <w:r>
          <w:rPr>
            <w:noProof/>
            <w:webHidden/>
          </w:rPr>
          <w:fldChar w:fldCharType="separate"/>
        </w:r>
        <w:r>
          <w:rPr>
            <w:noProof/>
            <w:webHidden/>
          </w:rPr>
          <w:t>7</w:t>
        </w:r>
        <w:r>
          <w:rPr>
            <w:noProof/>
            <w:webHidden/>
          </w:rPr>
          <w:fldChar w:fldCharType="end"/>
        </w:r>
      </w:hyperlink>
    </w:p>
    <w:p w14:paraId="5425F3AF" w14:textId="73D5F8A7" w:rsidR="00022817" w:rsidRPr="00022817" w:rsidRDefault="00022817">
      <w:pPr>
        <w:pStyle w:val="Kazalovsebine2"/>
        <w:tabs>
          <w:tab w:val="left" w:pos="8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71" w:history="1">
        <w:r w:rsidRPr="00022817">
          <w:rPr>
            <w:rStyle w:val="Hiperpovezava"/>
            <w:smallCaps w:val="0"/>
            <w:noProof/>
          </w:rPr>
          <w:t>8.1</w:t>
        </w:r>
        <w:r w:rsidRPr="00022817">
          <w:rPr>
            <w:rFonts w:asciiTheme="minorHAnsi" w:eastAsiaTheme="minorEastAsia" w:hAnsiTheme="minorHAnsi" w:cstheme="minorBidi"/>
            <w:iCs w:val="0"/>
            <w:smallCaps w:val="0"/>
            <w:noProof/>
            <w:kern w:val="2"/>
            <w:sz w:val="24"/>
            <w:szCs w:val="24"/>
            <w:lang w:eastAsia="sl-SI"/>
            <w14:ligatures w14:val="standardContextual"/>
          </w:rPr>
          <w:tab/>
        </w:r>
        <w:r w:rsidRPr="00022817">
          <w:rPr>
            <w:rStyle w:val="Hiperpovezava"/>
            <w:smallCaps w:val="0"/>
            <w:noProof/>
          </w:rPr>
          <w:t>Dostop do dokumentacije v zvezi z oddajo javnega naročila</w:t>
        </w:r>
        <w:r w:rsidRPr="00022817">
          <w:rPr>
            <w:smallCaps w:val="0"/>
            <w:noProof/>
            <w:webHidden/>
          </w:rPr>
          <w:tab/>
        </w:r>
        <w:r w:rsidRPr="00022817">
          <w:rPr>
            <w:smallCaps w:val="0"/>
            <w:noProof/>
            <w:webHidden/>
          </w:rPr>
          <w:fldChar w:fldCharType="begin"/>
        </w:r>
        <w:r w:rsidRPr="00022817">
          <w:rPr>
            <w:smallCaps w:val="0"/>
            <w:noProof/>
            <w:webHidden/>
          </w:rPr>
          <w:instrText xml:space="preserve"> PAGEREF _Toc231205271 \h </w:instrText>
        </w:r>
        <w:r w:rsidRPr="00022817">
          <w:rPr>
            <w:smallCaps w:val="0"/>
            <w:noProof/>
            <w:webHidden/>
          </w:rPr>
        </w:r>
        <w:r w:rsidRPr="00022817">
          <w:rPr>
            <w:smallCaps w:val="0"/>
            <w:noProof/>
            <w:webHidden/>
          </w:rPr>
          <w:fldChar w:fldCharType="separate"/>
        </w:r>
        <w:r>
          <w:rPr>
            <w:smallCaps w:val="0"/>
            <w:noProof/>
            <w:webHidden/>
          </w:rPr>
          <w:t>7</w:t>
        </w:r>
        <w:r w:rsidRPr="00022817">
          <w:rPr>
            <w:smallCaps w:val="0"/>
            <w:noProof/>
            <w:webHidden/>
          </w:rPr>
          <w:fldChar w:fldCharType="end"/>
        </w:r>
      </w:hyperlink>
    </w:p>
    <w:p w14:paraId="4F025D1C" w14:textId="0CF7C56C" w:rsidR="00022817" w:rsidRPr="00022817" w:rsidRDefault="00022817">
      <w:pPr>
        <w:pStyle w:val="Kazalovsebine2"/>
        <w:tabs>
          <w:tab w:val="left" w:pos="8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72" w:history="1">
        <w:r w:rsidRPr="00022817">
          <w:rPr>
            <w:rStyle w:val="Hiperpovezava"/>
            <w:smallCaps w:val="0"/>
            <w:noProof/>
          </w:rPr>
          <w:t>8.2</w:t>
        </w:r>
        <w:r w:rsidRPr="00022817">
          <w:rPr>
            <w:rFonts w:asciiTheme="minorHAnsi" w:eastAsiaTheme="minorEastAsia" w:hAnsiTheme="minorHAnsi" w:cstheme="minorBidi"/>
            <w:iCs w:val="0"/>
            <w:smallCaps w:val="0"/>
            <w:noProof/>
            <w:kern w:val="2"/>
            <w:sz w:val="24"/>
            <w:szCs w:val="24"/>
            <w:lang w:eastAsia="sl-SI"/>
            <w14:ligatures w14:val="standardContextual"/>
          </w:rPr>
          <w:tab/>
        </w:r>
        <w:r w:rsidRPr="00022817">
          <w:rPr>
            <w:rStyle w:val="Hiperpovezava"/>
            <w:smallCaps w:val="0"/>
            <w:noProof/>
          </w:rPr>
          <w:t>Obvestila in pojasnila vezana na dokumentacijo v zvezi z oddajo javnega naročila</w:t>
        </w:r>
        <w:r w:rsidRPr="00022817">
          <w:rPr>
            <w:smallCaps w:val="0"/>
            <w:noProof/>
            <w:webHidden/>
          </w:rPr>
          <w:tab/>
        </w:r>
        <w:r w:rsidRPr="00022817">
          <w:rPr>
            <w:smallCaps w:val="0"/>
            <w:noProof/>
            <w:webHidden/>
          </w:rPr>
          <w:fldChar w:fldCharType="begin"/>
        </w:r>
        <w:r w:rsidRPr="00022817">
          <w:rPr>
            <w:smallCaps w:val="0"/>
            <w:noProof/>
            <w:webHidden/>
          </w:rPr>
          <w:instrText xml:space="preserve"> PAGEREF _Toc231205272 \h </w:instrText>
        </w:r>
        <w:r w:rsidRPr="00022817">
          <w:rPr>
            <w:smallCaps w:val="0"/>
            <w:noProof/>
            <w:webHidden/>
          </w:rPr>
        </w:r>
        <w:r w:rsidRPr="00022817">
          <w:rPr>
            <w:smallCaps w:val="0"/>
            <w:noProof/>
            <w:webHidden/>
          </w:rPr>
          <w:fldChar w:fldCharType="separate"/>
        </w:r>
        <w:r>
          <w:rPr>
            <w:smallCaps w:val="0"/>
            <w:noProof/>
            <w:webHidden/>
          </w:rPr>
          <w:t>7</w:t>
        </w:r>
        <w:r w:rsidRPr="00022817">
          <w:rPr>
            <w:smallCaps w:val="0"/>
            <w:noProof/>
            <w:webHidden/>
          </w:rPr>
          <w:fldChar w:fldCharType="end"/>
        </w:r>
      </w:hyperlink>
    </w:p>
    <w:p w14:paraId="28BAE187" w14:textId="53F36160" w:rsidR="00022817" w:rsidRDefault="00022817">
      <w:pPr>
        <w:pStyle w:val="Kazalovsebine1"/>
        <w:tabs>
          <w:tab w:val="left" w:pos="403"/>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73" w:history="1">
        <w:r w:rsidRPr="008C66F0">
          <w:rPr>
            <w:rStyle w:val="Hiperpovezava"/>
            <w:noProof/>
            <w:lang w:eastAsia="en-US"/>
          </w:rPr>
          <w:t>9</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SESTAVA DOKUMENTACIJE</w:t>
        </w:r>
        <w:r>
          <w:rPr>
            <w:noProof/>
            <w:webHidden/>
          </w:rPr>
          <w:tab/>
        </w:r>
        <w:r>
          <w:rPr>
            <w:noProof/>
            <w:webHidden/>
          </w:rPr>
          <w:fldChar w:fldCharType="begin"/>
        </w:r>
        <w:r>
          <w:rPr>
            <w:noProof/>
            <w:webHidden/>
          </w:rPr>
          <w:instrText xml:space="preserve"> PAGEREF _Toc231205273 \h </w:instrText>
        </w:r>
        <w:r>
          <w:rPr>
            <w:noProof/>
            <w:webHidden/>
          </w:rPr>
        </w:r>
        <w:r>
          <w:rPr>
            <w:noProof/>
            <w:webHidden/>
          </w:rPr>
          <w:fldChar w:fldCharType="separate"/>
        </w:r>
        <w:r>
          <w:rPr>
            <w:noProof/>
            <w:webHidden/>
          </w:rPr>
          <w:t>7</w:t>
        </w:r>
        <w:r>
          <w:rPr>
            <w:noProof/>
            <w:webHidden/>
          </w:rPr>
          <w:fldChar w:fldCharType="end"/>
        </w:r>
      </w:hyperlink>
    </w:p>
    <w:p w14:paraId="246AB02B" w14:textId="77726A19"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74" w:history="1">
        <w:r w:rsidRPr="008C66F0">
          <w:rPr>
            <w:rStyle w:val="Hiperpovezava"/>
            <w:noProof/>
            <w:lang w:eastAsia="en-US"/>
          </w:rPr>
          <w:t>10</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UGOTAVLJANJE SPOSOBNOSTI</w:t>
        </w:r>
        <w:r>
          <w:rPr>
            <w:noProof/>
            <w:webHidden/>
          </w:rPr>
          <w:tab/>
        </w:r>
        <w:r>
          <w:rPr>
            <w:noProof/>
            <w:webHidden/>
          </w:rPr>
          <w:fldChar w:fldCharType="begin"/>
        </w:r>
        <w:r>
          <w:rPr>
            <w:noProof/>
            <w:webHidden/>
          </w:rPr>
          <w:instrText xml:space="preserve"> PAGEREF _Toc231205274 \h </w:instrText>
        </w:r>
        <w:r>
          <w:rPr>
            <w:noProof/>
            <w:webHidden/>
          </w:rPr>
        </w:r>
        <w:r>
          <w:rPr>
            <w:noProof/>
            <w:webHidden/>
          </w:rPr>
          <w:fldChar w:fldCharType="separate"/>
        </w:r>
        <w:r>
          <w:rPr>
            <w:noProof/>
            <w:webHidden/>
          </w:rPr>
          <w:t>8</w:t>
        </w:r>
        <w:r>
          <w:rPr>
            <w:noProof/>
            <w:webHidden/>
          </w:rPr>
          <w:fldChar w:fldCharType="end"/>
        </w:r>
      </w:hyperlink>
    </w:p>
    <w:p w14:paraId="2BF516F9" w14:textId="40908271" w:rsid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75" w:history="1">
        <w:r w:rsidRPr="008C66F0">
          <w:rPr>
            <w:rStyle w:val="Hiperpovezava"/>
            <w:noProof/>
          </w:rPr>
          <w:t>10.1</w:t>
        </w:r>
        <w:r>
          <w:rPr>
            <w:rFonts w:asciiTheme="minorHAnsi" w:eastAsiaTheme="minorEastAsia" w:hAnsiTheme="minorHAnsi" w:cstheme="minorBidi"/>
            <w:iCs w:val="0"/>
            <w:smallCaps w:val="0"/>
            <w:noProof/>
            <w:kern w:val="2"/>
            <w:sz w:val="24"/>
            <w:szCs w:val="24"/>
            <w:lang w:eastAsia="sl-SI"/>
            <w14:ligatures w14:val="standardContextual"/>
          </w:rPr>
          <w:tab/>
        </w:r>
        <w:r w:rsidRPr="008C66F0">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_Toc231205275 \h </w:instrText>
        </w:r>
        <w:r>
          <w:rPr>
            <w:noProof/>
            <w:webHidden/>
          </w:rPr>
        </w:r>
        <w:r>
          <w:rPr>
            <w:noProof/>
            <w:webHidden/>
          </w:rPr>
          <w:fldChar w:fldCharType="separate"/>
        </w:r>
        <w:r>
          <w:rPr>
            <w:noProof/>
            <w:webHidden/>
          </w:rPr>
          <w:t>8</w:t>
        </w:r>
        <w:r>
          <w:rPr>
            <w:noProof/>
            <w:webHidden/>
          </w:rPr>
          <w:fldChar w:fldCharType="end"/>
        </w:r>
      </w:hyperlink>
    </w:p>
    <w:p w14:paraId="747F0E85" w14:textId="425F9CA3"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76" w:history="1">
        <w:r w:rsidRPr="008C66F0">
          <w:rPr>
            <w:rStyle w:val="Hiperpovezava"/>
            <w:noProof/>
          </w:rPr>
          <w:t>10.1.1</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Razlogi za izključitev</w:t>
        </w:r>
        <w:r>
          <w:rPr>
            <w:noProof/>
            <w:webHidden/>
          </w:rPr>
          <w:tab/>
        </w:r>
        <w:r>
          <w:rPr>
            <w:noProof/>
            <w:webHidden/>
          </w:rPr>
          <w:fldChar w:fldCharType="begin"/>
        </w:r>
        <w:r>
          <w:rPr>
            <w:noProof/>
            <w:webHidden/>
          </w:rPr>
          <w:instrText xml:space="preserve"> PAGEREF _Toc231205276 \h </w:instrText>
        </w:r>
        <w:r>
          <w:rPr>
            <w:noProof/>
            <w:webHidden/>
          </w:rPr>
        </w:r>
        <w:r>
          <w:rPr>
            <w:noProof/>
            <w:webHidden/>
          </w:rPr>
          <w:fldChar w:fldCharType="separate"/>
        </w:r>
        <w:r>
          <w:rPr>
            <w:noProof/>
            <w:webHidden/>
          </w:rPr>
          <w:t>8</w:t>
        </w:r>
        <w:r>
          <w:rPr>
            <w:noProof/>
            <w:webHidden/>
          </w:rPr>
          <w:fldChar w:fldCharType="end"/>
        </w:r>
      </w:hyperlink>
    </w:p>
    <w:p w14:paraId="495CE9C5" w14:textId="1487299D"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77" w:history="1">
        <w:r w:rsidRPr="008C66F0">
          <w:rPr>
            <w:rStyle w:val="Hiperpovezava"/>
            <w:noProof/>
          </w:rPr>
          <w:t>10.1.2</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Tehnični pogoji oziroma sposobnost</w:t>
        </w:r>
        <w:r>
          <w:rPr>
            <w:noProof/>
            <w:webHidden/>
          </w:rPr>
          <w:tab/>
        </w:r>
        <w:r>
          <w:rPr>
            <w:noProof/>
            <w:webHidden/>
          </w:rPr>
          <w:fldChar w:fldCharType="begin"/>
        </w:r>
        <w:r>
          <w:rPr>
            <w:noProof/>
            <w:webHidden/>
          </w:rPr>
          <w:instrText xml:space="preserve"> PAGEREF _Toc231205277 \h </w:instrText>
        </w:r>
        <w:r>
          <w:rPr>
            <w:noProof/>
            <w:webHidden/>
          </w:rPr>
        </w:r>
        <w:r>
          <w:rPr>
            <w:noProof/>
            <w:webHidden/>
          </w:rPr>
          <w:fldChar w:fldCharType="separate"/>
        </w:r>
        <w:r>
          <w:rPr>
            <w:noProof/>
            <w:webHidden/>
          </w:rPr>
          <w:t>10</w:t>
        </w:r>
        <w:r>
          <w:rPr>
            <w:noProof/>
            <w:webHidden/>
          </w:rPr>
          <w:fldChar w:fldCharType="end"/>
        </w:r>
      </w:hyperlink>
    </w:p>
    <w:p w14:paraId="0C810250" w14:textId="568053CE"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78" w:history="1">
        <w:r w:rsidRPr="008C66F0">
          <w:rPr>
            <w:rStyle w:val="Hiperpovezava"/>
            <w:noProof/>
          </w:rPr>
          <w:t>10.1.3</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Kadrovski pogoji oziroma sposobnost</w:t>
        </w:r>
        <w:r>
          <w:rPr>
            <w:noProof/>
            <w:webHidden/>
          </w:rPr>
          <w:tab/>
        </w:r>
        <w:r>
          <w:rPr>
            <w:noProof/>
            <w:webHidden/>
          </w:rPr>
          <w:fldChar w:fldCharType="begin"/>
        </w:r>
        <w:r>
          <w:rPr>
            <w:noProof/>
            <w:webHidden/>
          </w:rPr>
          <w:instrText xml:space="preserve"> PAGEREF _Toc231205278 \h </w:instrText>
        </w:r>
        <w:r>
          <w:rPr>
            <w:noProof/>
            <w:webHidden/>
          </w:rPr>
        </w:r>
        <w:r>
          <w:rPr>
            <w:noProof/>
            <w:webHidden/>
          </w:rPr>
          <w:fldChar w:fldCharType="separate"/>
        </w:r>
        <w:r>
          <w:rPr>
            <w:noProof/>
            <w:webHidden/>
          </w:rPr>
          <w:t>11</w:t>
        </w:r>
        <w:r>
          <w:rPr>
            <w:noProof/>
            <w:webHidden/>
          </w:rPr>
          <w:fldChar w:fldCharType="end"/>
        </w:r>
      </w:hyperlink>
    </w:p>
    <w:p w14:paraId="4C425F13" w14:textId="0C132504"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79" w:history="1">
        <w:r w:rsidRPr="008C66F0">
          <w:rPr>
            <w:rStyle w:val="Hiperpovezava"/>
            <w:noProof/>
            <w:lang w:eastAsia="en-US"/>
          </w:rPr>
          <w:t>11</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MERILO</w:t>
        </w:r>
        <w:r>
          <w:rPr>
            <w:noProof/>
            <w:webHidden/>
          </w:rPr>
          <w:tab/>
        </w:r>
        <w:r>
          <w:rPr>
            <w:noProof/>
            <w:webHidden/>
          </w:rPr>
          <w:fldChar w:fldCharType="begin"/>
        </w:r>
        <w:r>
          <w:rPr>
            <w:noProof/>
            <w:webHidden/>
          </w:rPr>
          <w:instrText xml:space="preserve"> PAGEREF _Toc231205279 \h </w:instrText>
        </w:r>
        <w:r>
          <w:rPr>
            <w:noProof/>
            <w:webHidden/>
          </w:rPr>
        </w:r>
        <w:r>
          <w:rPr>
            <w:noProof/>
            <w:webHidden/>
          </w:rPr>
          <w:fldChar w:fldCharType="separate"/>
        </w:r>
        <w:r>
          <w:rPr>
            <w:noProof/>
            <w:webHidden/>
          </w:rPr>
          <w:t>12</w:t>
        </w:r>
        <w:r>
          <w:rPr>
            <w:noProof/>
            <w:webHidden/>
          </w:rPr>
          <w:fldChar w:fldCharType="end"/>
        </w:r>
      </w:hyperlink>
    </w:p>
    <w:p w14:paraId="29463598" w14:textId="20024C82"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80" w:history="1">
        <w:r w:rsidRPr="008C66F0">
          <w:rPr>
            <w:rStyle w:val="Hiperpovezava"/>
            <w:noProof/>
            <w:lang w:eastAsia="en-US"/>
          </w:rPr>
          <w:t>12</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PONUDBA</w:t>
        </w:r>
        <w:r>
          <w:rPr>
            <w:noProof/>
            <w:webHidden/>
          </w:rPr>
          <w:tab/>
        </w:r>
        <w:r>
          <w:rPr>
            <w:noProof/>
            <w:webHidden/>
          </w:rPr>
          <w:fldChar w:fldCharType="begin"/>
        </w:r>
        <w:r>
          <w:rPr>
            <w:noProof/>
            <w:webHidden/>
          </w:rPr>
          <w:instrText xml:space="preserve"> PAGEREF _Toc231205280 \h </w:instrText>
        </w:r>
        <w:r>
          <w:rPr>
            <w:noProof/>
            <w:webHidden/>
          </w:rPr>
        </w:r>
        <w:r>
          <w:rPr>
            <w:noProof/>
            <w:webHidden/>
          </w:rPr>
          <w:fldChar w:fldCharType="separate"/>
        </w:r>
        <w:r>
          <w:rPr>
            <w:noProof/>
            <w:webHidden/>
          </w:rPr>
          <w:t>12</w:t>
        </w:r>
        <w:r>
          <w:rPr>
            <w:noProof/>
            <w:webHidden/>
          </w:rPr>
          <w:fldChar w:fldCharType="end"/>
        </w:r>
      </w:hyperlink>
    </w:p>
    <w:p w14:paraId="0582CBF5" w14:textId="453A05B1" w:rsid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81" w:history="1">
        <w:r w:rsidRPr="008C66F0">
          <w:rPr>
            <w:rStyle w:val="Hiperpovezava"/>
            <w:noProof/>
          </w:rPr>
          <w:t>12.1</w:t>
        </w:r>
        <w:r>
          <w:rPr>
            <w:rFonts w:asciiTheme="minorHAnsi" w:eastAsiaTheme="minorEastAsia" w:hAnsiTheme="minorHAnsi" w:cstheme="minorBidi"/>
            <w:iCs w:val="0"/>
            <w:smallCaps w:val="0"/>
            <w:noProof/>
            <w:kern w:val="2"/>
            <w:sz w:val="24"/>
            <w:szCs w:val="24"/>
            <w:lang w:eastAsia="sl-SI"/>
            <w14:ligatures w14:val="standardContextual"/>
          </w:rPr>
          <w:tab/>
        </w:r>
        <w:r w:rsidRPr="008C66F0">
          <w:rPr>
            <w:rStyle w:val="Hiperpovezava"/>
            <w:noProof/>
          </w:rPr>
          <w:t>Ponudbena dokumentacija</w:t>
        </w:r>
        <w:r>
          <w:rPr>
            <w:noProof/>
            <w:webHidden/>
          </w:rPr>
          <w:tab/>
        </w:r>
        <w:r>
          <w:rPr>
            <w:noProof/>
            <w:webHidden/>
          </w:rPr>
          <w:fldChar w:fldCharType="begin"/>
        </w:r>
        <w:r>
          <w:rPr>
            <w:noProof/>
            <w:webHidden/>
          </w:rPr>
          <w:instrText xml:space="preserve"> PAGEREF _Toc231205281 \h </w:instrText>
        </w:r>
        <w:r>
          <w:rPr>
            <w:noProof/>
            <w:webHidden/>
          </w:rPr>
        </w:r>
        <w:r>
          <w:rPr>
            <w:noProof/>
            <w:webHidden/>
          </w:rPr>
          <w:fldChar w:fldCharType="separate"/>
        </w:r>
        <w:r>
          <w:rPr>
            <w:noProof/>
            <w:webHidden/>
          </w:rPr>
          <w:t>12</w:t>
        </w:r>
        <w:r>
          <w:rPr>
            <w:noProof/>
            <w:webHidden/>
          </w:rPr>
          <w:fldChar w:fldCharType="end"/>
        </w:r>
      </w:hyperlink>
    </w:p>
    <w:p w14:paraId="05D73147" w14:textId="3B18ACAD" w:rsid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82" w:history="1">
        <w:r w:rsidRPr="008C66F0">
          <w:rPr>
            <w:rStyle w:val="Hiperpovezava"/>
            <w:noProof/>
          </w:rPr>
          <w:t>12.2</w:t>
        </w:r>
        <w:r>
          <w:rPr>
            <w:rFonts w:asciiTheme="minorHAnsi" w:eastAsiaTheme="minorEastAsia" w:hAnsiTheme="minorHAnsi" w:cstheme="minorBidi"/>
            <w:iCs w:val="0"/>
            <w:smallCaps w:val="0"/>
            <w:noProof/>
            <w:kern w:val="2"/>
            <w:sz w:val="24"/>
            <w:szCs w:val="24"/>
            <w:lang w:eastAsia="sl-SI"/>
            <w14:ligatures w14:val="standardContextual"/>
          </w:rPr>
          <w:tab/>
        </w:r>
        <w:r w:rsidRPr="008C66F0">
          <w:rPr>
            <w:rStyle w:val="Hiperpovezava"/>
            <w:noProof/>
          </w:rPr>
          <w:t>Sestavljanje ponudbe</w:t>
        </w:r>
        <w:r>
          <w:rPr>
            <w:noProof/>
            <w:webHidden/>
          </w:rPr>
          <w:tab/>
        </w:r>
        <w:r>
          <w:rPr>
            <w:noProof/>
            <w:webHidden/>
          </w:rPr>
          <w:fldChar w:fldCharType="begin"/>
        </w:r>
        <w:r>
          <w:rPr>
            <w:noProof/>
            <w:webHidden/>
          </w:rPr>
          <w:instrText xml:space="preserve"> PAGEREF _Toc231205282 \h </w:instrText>
        </w:r>
        <w:r>
          <w:rPr>
            <w:noProof/>
            <w:webHidden/>
          </w:rPr>
        </w:r>
        <w:r>
          <w:rPr>
            <w:noProof/>
            <w:webHidden/>
          </w:rPr>
          <w:fldChar w:fldCharType="separate"/>
        </w:r>
        <w:r>
          <w:rPr>
            <w:noProof/>
            <w:webHidden/>
          </w:rPr>
          <w:t>12</w:t>
        </w:r>
        <w:r>
          <w:rPr>
            <w:noProof/>
            <w:webHidden/>
          </w:rPr>
          <w:fldChar w:fldCharType="end"/>
        </w:r>
      </w:hyperlink>
    </w:p>
    <w:p w14:paraId="2B8A17E8" w14:textId="2789B350"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3" w:history="1">
        <w:r w:rsidRPr="008C66F0">
          <w:rPr>
            <w:rStyle w:val="Hiperpovezava"/>
            <w:noProof/>
          </w:rPr>
          <w:t>12.2.1</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Obrazec ESPD – za vse gospodarske subjekte</w:t>
        </w:r>
        <w:r>
          <w:rPr>
            <w:noProof/>
            <w:webHidden/>
          </w:rPr>
          <w:tab/>
        </w:r>
        <w:r>
          <w:rPr>
            <w:noProof/>
            <w:webHidden/>
          </w:rPr>
          <w:fldChar w:fldCharType="begin"/>
        </w:r>
        <w:r>
          <w:rPr>
            <w:noProof/>
            <w:webHidden/>
          </w:rPr>
          <w:instrText xml:space="preserve"> PAGEREF _Toc231205283 \h </w:instrText>
        </w:r>
        <w:r>
          <w:rPr>
            <w:noProof/>
            <w:webHidden/>
          </w:rPr>
        </w:r>
        <w:r>
          <w:rPr>
            <w:noProof/>
            <w:webHidden/>
          </w:rPr>
          <w:fldChar w:fldCharType="separate"/>
        </w:r>
        <w:r>
          <w:rPr>
            <w:noProof/>
            <w:webHidden/>
          </w:rPr>
          <w:t>12</w:t>
        </w:r>
        <w:r>
          <w:rPr>
            <w:noProof/>
            <w:webHidden/>
          </w:rPr>
          <w:fldChar w:fldCharType="end"/>
        </w:r>
      </w:hyperlink>
    </w:p>
    <w:p w14:paraId="6BC3F213" w14:textId="640CDAC9"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4" w:history="1">
        <w:r w:rsidRPr="008C66F0">
          <w:rPr>
            <w:rStyle w:val="Hiperpovezava"/>
            <w:noProof/>
          </w:rPr>
          <w:t>12.2.2</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Predračun</w:t>
        </w:r>
        <w:r>
          <w:rPr>
            <w:noProof/>
            <w:webHidden/>
          </w:rPr>
          <w:tab/>
        </w:r>
        <w:r>
          <w:rPr>
            <w:noProof/>
            <w:webHidden/>
          </w:rPr>
          <w:fldChar w:fldCharType="begin"/>
        </w:r>
        <w:r>
          <w:rPr>
            <w:noProof/>
            <w:webHidden/>
          </w:rPr>
          <w:instrText xml:space="preserve"> PAGEREF _Toc231205284 \h </w:instrText>
        </w:r>
        <w:r>
          <w:rPr>
            <w:noProof/>
            <w:webHidden/>
          </w:rPr>
        </w:r>
        <w:r>
          <w:rPr>
            <w:noProof/>
            <w:webHidden/>
          </w:rPr>
          <w:fldChar w:fldCharType="separate"/>
        </w:r>
        <w:r>
          <w:rPr>
            <w:noProof/>
            <w:webHidden/>
          </w:rPr>
          <w:t>13</w:t>
        </w:r>
        <w:r>
          <w:rPr>
            <w:noProof/>
            <w:webHidden/>
          </w:rPr>
          <w:fldChar w:fldCharType="end"/>
        </w:r>
      </w:hyperlink>
    </w:p>
    <w:p w14:paraId="572AB817" w14:textId="1051B5AB"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5" w:history="1">
        <w:r w:rsidRPr="008C66F0">
          <w:rPr>
            <w:rStyle w:val="Hiperpovezava"/>
            <w:noProof/>
          </w:rPr>
          <w:t>12.2.3</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Drugi dokumenti ponudbe</w:t>
        </w:r>
        <w:r>
          <w:rPr>
            <w:noProof/>
            <w:webHidden/>
          </w:rPr>
          <w:tab/>
        </w:r>
        <w:r>
          <w:rPr>
            <w:noProof/>
            <w:webHidden/>
          </w:rPr>
          <w:fldChar w:fldCharType="begin"/>
        </w:r>
        <w:r>
          <w:rPr>
            <w:noProof/>
            <w:webHidden/>
          </w:rPr>
          <w:instrText xml:space="preserve"> PAGEREF _Toc231205285 \h </w:instrText>
        </w:r>
        <w:r>
          <w:rPr>
            <w:noProof/>
            <w:webHidden/>
          </w:rPr>
        </w:r>
        <w:r>
          <w:rPr>
            <w:noProof/>
            <w:webHidden/>
          </w:rPr>
          <w:fldChar w:fldCharType="separate"/>
        </w:r>
        <w:r>
          <w:rPr>
            <w:noProof/>
            <w:webHidden/>
          </w:rPr>
          <w:t>14</w:t>
        </w:r>
        <w:r>
          <w:rPr>
            <w:noProof/>
            <w:webHidden/>
          </w:rPr>
          <w:fldChar w:fldCharType="end"/>
        </w:r>
      </w:hyperlink>
    </w:p>
    <w:p w14:paraId="1CE5277E" w14:textId="57469673" w:rsidR="00022817" w:rsidRDefault="00022817">
      <w:pPr>
        <w:pStyle w:val="Kazalovsebine4"/>
        <w:tabs>
          <w:tab w:val="left" w:pos="16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6" w:history="1">
        <w:r w:rsidRPr="008C66F0">
          <w:rPr>
            <w:rStyle w:val="Hiperpovezava"/>
            <w:noProof/>
          </w:rPr>
          <w:t>12.2.3.1</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Soglasje podizvajalca za neposredna plačila</w:t>
        </w:r>
        <w:r>
          <w:rPr>
            <w:noProof/>
            <w:webHidden/>
          </w:rPr>
          <w:tab/>
        </w:r>
        <w:r>
          <w:rPr>
            <w:noProof/>
            <w:webHidden/>
          </w:rPr>
          <w:fldChar w:fldCharType="begin"/>
        </w:r>
        <w:r>
          <w:rPr>
            <w:noProof/>
            <w:webHidden/>
          </w:rPr>
          <w:instrText xml:space="preserve"> PAGEREF _Toc231205286 \h </w:instrText>
        </w:r>
        <w:r>
          <w:rPr>
            <w:noProof/>
            <w:webHidden/>
          </w:rPr>
        </w:r>
        <w:r>
          <w:rPr>
            <w:noProof/>
            <w:webHidden/>
          </w:rPr>
          <w:fldChar w:fldCharType="separate"/>
        </w:r>
        <w:r>
          <w:rPr>
            <w:noProof/>
            <w:webHidden/>
          </w:rPr>
          <w:t>14</w:t>
        </w:r>
        <w:r>
          <w:rPr>
            <w:noProof/>
            <w:webHidden/>
          </w:rPr>
          <w:fldChar w:fldCharType="end"/>
        </w:r>
      </w:hyperlink>
    </w:p>
    <w:p w14:paraId="1E28DE26" w14:textId="7B622EA9" w:rsidR="00022817" w:rsidRDefault="00022817">
      <w:pPr>
        <w:pStyle w:val="Kazalovsebine4"/>
        <w:tabs>
          <w:tab w:val="left" w:pos="16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7" w:history="1">
        <w:r w:rsidRPr="008C66F0">
          <w:rPr>
            <w:rStyle w:val="Hiperpovezava"/>
            <w:noProof/>
          </w:rPr>
          <w:t>12.2.3.2</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Obrazec »Prijava kadra«</w:t>
        </w:r>
        <w:r>
          <w:rPr>
            <w:noProof/>
            <w:webHidden/>
          </w:rPr>
          <w:tab/>
        </w:r>
        <w:r>
          <w:rPr>
            <w:noProof/>
            <w:webHidden/>
          </w:rPr>
          <w:fldChar w:fldCharType="begin"/>
        </w:r>
        <w:r>
          <w:rPr>
            <w:noProof/>
            <w:webHidden/>
          </w:rPr>
          <w:instrText xml:space="preserve"> PAGEREF _Toc231205287 \h </w:instrText>
        </w:r>
        <w:r>
          <w:rPr>
            <w:noProof/>
            <w:webHidden/>
          </w:rPr>
        </w:r>
        <w:r>
          <w:rPr>
            <w:noProof/>
            <w:webHidden/>
          </w:rPr>
          <w:fldChar w:fldCharType="separate"/>
        </w:r>
        <w:r>
          <w:rPr>
            <w:noProof/>
            <w:webHidden/>
          </w:rPr>
          <w:t>14</w:t>
        </w:r>
        <w:r>
          <w:rPr>
            <w:noProof/>
            <w:webHidden/>
          </w:rPr>
          <w:fldChar w:fldCharType="end"/>
        </w:r>
      </w:hyperlink>
    </w:p>
    <w:p w14:paraId="20DF1553" w14:textId="53D04289" w:rsid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88" w:history="1">
        <w:r w:rsidRPr="008C66F0">
          <w:rPr>
            <w:rStyle w:val="Hiperpovezava"/>
            <w:noProof/>
          </w:rPr>
          <w:t>12.3</w:t>
        </w:r>
        <w:r>
          <w:rPr>
            <w:rFonts w:asciiTheme="minorHAnsi" w:eastAsiaTheme="minorEastAsia" w:hAnsiTheme="minorHAnsi" w:cstheme="minorBidi"/>
            <w:iCs w:val="0"/>
            <w:smallCaps w:val="0"/>
            <w:noProof/>
            <w:kern w:val="2"/>
            <w:sz w:val="24"/>
            <w:szCs w:val="24"/>
            <w:lang w:eastAsia="sl-SI"/>
            <w14:ligatures w14:val="standardContextual"/>
          </w:rPr>
          <w:tab/>
        </w:r>
        <w:r w:rsidRPr="008C66F0">
          <w:rPr>
            <w:rStyle w:val="Hiperpovezava"/>
            <w:noProof/>
          </w:rPr>
          <w:t>Druga določila za pripravo ponudbe</w:t>
        </w:r>
        <w:r>
          <w:rPr>
            <w:noProof/>
            <w:webHidden/>
          </w:rPr>
          <w:tab/>
        </w:r>
        <w:r>
          <w:rPr>
            <w:noProof/>
            <w:webHidden/>
          </w:rPr>
          <w:fldChar w:fldCharType="begin"/>
        </w:r>
        <w:r>
          <w:rPr>
            <w:noProof/>
            <w:webHidden/>
          </w:rPr>
          <w:instrText xml:space="preserve"> PAGEREF _Toc231205288 \h </w:instrText>
        </w:r>
        <w:r>
          <w:rPr>
            <w:noProof/>
            <w:webHidden/>
          </w:rPr>
        </w:r>
        <w:r>
          <w:rPr>
            <w:noProof/>
            <w:webHidden/>
          </w:rPr>
          <w:fldChar w:fldCharType="separate"/>
        </w:r>
        <w:r>
          <w:rPr>
            <w:noProof/>
            <w:webHidden/>
          </w:rPr>
          <w:t>14</w:t>
        </w:r>
        <w:r>
          <w:rPr>
            <w:noProof/>
            <w:webHidden/>
          </w:rPr>
          <w:fldChar w:fldCharType="end"/>
        </w:r>
      </w:hyperlink>
    </w:p>
    <w:p w14:paraId="2941C980" w14:textId="3A18D397"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89" w:history="1">
        <w:r w:rsidRPr="008C66F0">
          <w:rPr>
            <w:rStyle w:val="Hiperpovezava"/>
            <w:noProof/>
          </w:rPr>
          <w:t>12.3.1</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Skupna ponudba</w:t>
        </w:r>
        <w:r>
          <w:rPr>
            <w:noProof/>
            <w:webHidden/>
          </w:rPr>
          <w:tab/>
        </w:r>
        <w:r>
          <w:rPr>
            <w:noProof/>
            <w:webHidden/>
          </w:rPr>
          <w:fldChar w:fldCharType="begin"/>
        </w:r>
        <w:r>
          <w:rPr>
            <w:noProof/>
            <w:webHidden/>
          </w:rPr>
          <w:instrText xml:space="preserve"> PAGEREF _Toc231205289 \h </w:instrText>
        </w:r>
        <w:r>
          <w:rPr>
            <w:noProof/>
            <w:webHidden/>
          </w:rPr>
        </w:r>
        <w:r>
          <w:rPr>
            <w:noProof/>
            <w:webHidden/>
          </w:rPr>
          <w:fldChar w:fldCharType="separate"/>
        </w:r>
        <w:r>
          <w:rPr>
            <w:noProof/>
            <w:webHidden/>
          </w:rPr>
          <w:t>14</w:t>
        </w:r>
        <w:r>
          <w:rPr>
            <w:noProof/>
            <w:webHidden/>
          </w:rPr>
          <w:fldChar w:fldCharType="end"/>
        </w:r>
      </w:hyperlink>
    </w:p>
    <w:p w14:paraId="5BDBFDC1" w14:textId="187A0634"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0" w:history="1">
        <w:r w:rsidRPr="008C66F0">
          <w:rPr>
            <w:rStyle w:val="Hiperpovezava"/>
            <w:noProof/>
          </w:rPr>
          <w:t>12.3.2</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Ponudba s podizvajalci</w:t>
        </w:r>
        <w:r>
          <w:rPr>
            <w:noProof/>
            <w:webHidden/>
          </w:rPr>
          <w:tab/>
        </w:r>
        <w:r>
          <w:rPr>
            <w:noProof/>
            <w:webHidden/>
          </w:rPr>
          <w:fldChar w:fldCharType="begin"/>
        </w:r>
        <w:r>
          <w:rPr>
            <w:noProof/>
            <w:webHidden/>
          </w:rPr>
          <w:instrText xml:space="preserve"> PAGEREF _Toc231205290 \h </w:instrText>
        </w:r>
        <w:r>
          <w:rPr>
            <w:noProof/>
            <w:webHidden/>
          </w:rPr>
        </w:r>
        <w:r>
          <w:rPr>
            <w:noProof/>
            <w:webHidden/>
          </w:rPr>
          <w:fldChar w:fldCharType="separate"/>
        </w:r>
        <w:r>
          <w:rPr>
            <w:noProof/>
            <w:webHidden/>
          </w:rPr>
          <w:t>15</w:t>
        </w:r>
        <w:r>
          <w:rPr>
            <w:noProof/>
            <w:webHidden/>
          </w:rPr>
          <w:fldChar w:fldCharType="end"/>
        </w:r>
      </w:hyperlink>
    </w:p>
    <w:p w14:paraId="21A2AF2E" w14:textId="448EA30B"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1" w:history="1">
        <w:r w:rsidRPr="008C66F0">
          <w:rPr>
            <w:rStyle w:val="Hiperpovezava"/>
            <w:noProof/>
          </w:rPr>
          <w:t>12.3.3</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Uporaba zmogljivosti drugih subjektov</w:t>
        </w:r>
        <w:r>
          <w:rPr>
            <w:noProof/>
            <w:webHidden/>
          </w:rPr>
          <w:tab/>
        </w:r>
        <w:r>
          <w:rPr>
            <w:noProof/>
            <w:webHidden/>
          </w:rPr>
          <w:fldChar w:fldCharType="begin"/>
        </w:r>
        <w:r>
          <w:rPr>
            <w:noProof/>
            <w:webHidden/>
          </w:rPr>
          <w:instrText xml:space="preserve"> PAGEREF _Toc231205291 \h </w:instrText>
        </w:r>
        <w:r>
          <w:rPr>
            <w:noProof/>
            <w:webHidden/>
          </w:rPr>
        </w:r>
        <w:r>
          <w:rPr>
            <w:noProof/>
            <w:webHidden/>
          </w:rPr>
          <w:fldChar w:fldCharType="separate"/>
        </w:r>
        <w:r>
          <w:rPr>
            <w:noProof/>
            <w:webHidden/>
          </w:rPr>
          <w:t>15</w:t>
        </w:r>
        <w:r>
          <w:rPr>
            <w:noProof/>
            <w:webHidden/>
          </w:rPr>
          <w:fldChar w:fldCharType="end"/>
        </w:r>
      </w:hyperlink>
    </w:p>
    <w:p w14:paraId="792737EC" w14:textId="5799EAA7"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2" w:history="1">
        <w:r w:rsidRPr="008C66F0">
          <w:rPr>
            <w:rStyle w:val="Hiperpovezava"/>
            <w:noProof/>
          </w:rPr>
          <w:t>12.3.4</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Variantne ponudbe</w:t>
        </w:r>
        <w:r>
          <w:rPr>
            <w:noProof/>
            <w:webHidden/>
          </w:rPr>
          <w:tab/>
        </w:r>
        <w:r>
          <w:rPr>
            <w:noProof/>
            <w:webHidden/>
          </w:rPr>
          <w:fldChar w:fldCharType="begin"/>
        </w:r>
        <w:r>
          <w:rPr>
            <w:noProof/>
            <w:webHidden/>
          </w:rPr>
          <w:instrText xml:space="preserve"> PAGEREF _Toc231205292 \h </w:instrText>
        </w:r>
        <w:r>
          <w:rPr>
            <w:noProof/>
            <w:webHidden/>
          </w:rPr>
        </w:r>
        <w:r>
          <w:rPr>
            <w:noProof/>
            <w:webHidden/>
          </w:rPr>
          <w:fldChar w:fldCharType="separate"/>
        </w:r>
        <w:r>
          <w:rPr>
            <w:noProof/>
            <w:webHidden/>
          </w:rPr>
          <w:t>16</w:t>
        </w:r>
        <w:r>
          <w:rPr>
            <w:noProof/>
            <w:webHidden/>
          </w:rPr>
          <w:fldChar w:fldCharType="end"/>
        </w:r>
      </w:hyperlink>
    </w:p>
    <w:p w14:paraId="70994C1F" w14:textId="17362178"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3" w:history="1">
        <w:r w:rsidRPr="008C66F0">
          <w:rPr>
            <w:rStyle w:val="Hiperpovezava"/>
            <w:noProof/>
          </w:rPr>
          <w:t>12.3.5</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Jezik ponudbe</w:t>
        </w:r>
        <w:r>
          <w:rPr>
            <w:noProof/>
            <w:webHidden/>
          </w:rPr>
          <w:tab/>
        </w:r>
        <w:r>
          <w:rPr>
            <w:noProof/>
            <w:webHidden/>
          </w:rPr>
          <w:fldChar w:fldCharType="begin"/>
        </w:r>
        <w:r>
          <w:rPr>
            <w:noProof/>
            <w:webHidden/>
          </w:rPr>
          <w:instrText xml:space="preserve"> PAGEREF _Toc231205293 \h </w:instrText>
        </w:r>
        <w:r>
          <w:rPr>
            <w:noProof/>
            <w:webHidden/>
          </w:rPr>
        </w:r>
        <w:r>
          <w:rPr>
            <w:noProof/>
            <w:webHidden/>
          </w:rPr>
          <w:fldChar w:fldCharType="separate"/>
        </w:r>
        <w:r>
          <w:rPr>
            <w:noProof/>
            <w:webHidden/>
          </w:rPr>
          <w:t>16</w:t>
        </w:r>
        <w:r>
          <w:rPr>
            <w:noProof/>
            <w:webHidden/>
          </w:rPr>
          <w:fldChar w:fldCharType="end"/>
        </w:r>
      </w:hyperlink>
    </w:p>
    <w:p w14:paraId="440A36F9" w14:textId="54C960A8"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4" w:history="1">
        <w:r w:rsidRPr="008C66F0">
          <w:rPr>
            <w:rStyle w:val="Hiperpovezava"/>
            <w:noProof/>
          </w:rPr>
          <w:t>12.3.6</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Veljavnost ponudbe</w:t>
        </w:r>
        <w:r>
          <w:rPr>
            <w:noProof/>
            <w:webHidden/>
          </w:rPr>
          <w:tab/>
        </w:r>
        <w:r>
          <w:rPr>
            <w:noProof/>
            <w:webHidden/>
          </w:rPr>
          <w:fldChar w:fldCharType="begin"/>
        </w:r>
        <w:r>
          <w:rPr>
            <w:noProof/>
            <w:webHidden/>
          </w:rPr>
          <w:instrText xml:space="preserve"> PAGEREF _Toc231205294 \h </w:instrText>
        </w:r>
        <w:r>
          <w:rPr>
            <w:noProof/>
            <w:webHidden/>
          </w:rPr>
        </w:r>
        <w:r>
          <w:rPr>
            <w:noProof/>
            <w:webHidden/>
          </w:rPr>
          <w:fldChar w:fldCharType="separate"/>
        </w:r>
        <w:r>
          <w:rPr>
            <w:noProof/>
            <w:webHidden/>
          </w:rPr>
          <w:t>16</w:t>
        </w:r>
        <w:r>
          <w:rPr>
            <w:noProof/>
            <w:webHidden/>
          </w:rPr>
          <w:fldChar w:fldCharType="end"/>
        </w:r>
      </w:hyperlink>
    </w:p>
    <w:p w14:paraId="56EBD615" w14:textId="7997196C" w:rsidR="00022817" w:rsidRDefault="0002281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231205295" w:history="1">
        <w:r w:rsidRPr="008C66F0">
          <w:rPr>
            <w:rStyle w:val="Hiperpovezava"/>
            <w:noProof/>
          </w:rPr>
          <w:t>12.3.7</w:t>
        </w:r>
        <w:r>
          <w:rPr>
            <w:rFonts w:asciiTheme="minorHAnsi" w:eastAsiaTheme="minorEastAsia" w:hAnsiTheme="minorHAnsi" w:cstheme="minorBidi"/>
            <w:i w:val="0"/>
            <w:iCs w:val="0"/>
            <w:noProof/>
            <w:kern w:val="2"/>
            <w:sz w:val="24"/>
            <w:szCs w:val="24"/>
            <w:lang w:eastAsia="sl-SI"/>
            <w14:ligatures w14:val="standardContextual"/>
          </w:rPr>
          <w:tab/>
        </w:r>
        <w:r w:rsidRPr="008C66F0">
          <w:rPr>
            <w:rStyle w:val="Hiperpovezava"/>
            <w:noProof/>
          </w:rPr>
          <w:t>Stroški ponudbe</w:t>
        </w:r>
        <w:r>
          <w:rPr>
            <w:noProof/>
            <w:webHidden/>
          </w:rPr>
          <w:tab/>
        </w:r>
        <w:r>
          <w:rPr>
            <w:noProof/>
            <w:webHidden/>
          </w:rPr>
          <w:fldChar w:fldCharType="begin"/>
        </w:r>
        <w:r>
          <w:rPr>
            <w:noProof/>
            <w:webHidden/>
          </w:rPr>
          <w:instrText xml:space="preserve"> PAGEREF _Toc231205295 \h </w:instrText>
        </w:r>
        <w:r>
          <w:rPr>
            <w:noProof/>
            <w:webHidden/>
          </w:rPr>
        </w:r>
        <w:r>
          <w:rPr>
            <w:noProof/>
            <w:webHidden/>
          </w:rPr>
          <w:fldChar w:fldCharType="separate"/>
        </w:r>
        <w:r>
          <w:rPr>
            <w:noProof/>
            <w:webHidden/>
          </w:rPr>
          <w:t>16</w:t>
        </w:r>
        <w:r>
          <w:rPr>
            <w:noProof/>
            <w:webHidden/>
          </w:rPr>
          <w:fldChar w:fldCharType="end"/>
        </w:r>
      </w:hyperlink>
    </w:p>
    <w:p w14:paraId="3080C57D" w14:textId="77223EEA"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96" w:history="1">
        <w:r w:rsidRPr="008C66F0">
          <w:rPr>
            <w:rStyle w:val="Hiperpovezava"/>
            <w:noProof/>
            <w:lang w:eastAsia="en-US"/>
          </w:rPr>
          <w:t>13</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OBVESTILO O ODLOČITVI O ODDAJI NAROČILA</w:t>
        </w:r>
        <w:r>
          <w:rPr>
            <w:noProof/>
            <w:webHidden/>
          </w:rPr>
          <w:tab/>
        </w:r>
        <w:r>
          <w:rPr>
            <w:noProof/>
            <w:webHidden/>
          </w:rPr>
          <w:fldChar w:fldCharType="begin"/>
        </w:r>
        <w:r>
          <w:rPr>
            <w:noProof/>
            <w:webHidden/>
          </w:rPr>
          <w:instrText xml:space="preserve"> PAGEREF _Toc231205296 \h </w:instrText>
        </w:r>
        <w:r>
          <w:rPr>
            <w:noProof/>
            <w:webHidden/>
          </w:rPr>
        </w:r>
        <w:r>
          <w:rPr>
            <w:noProof/>
            <w:webHidden/>
          </w:rPr>
          <w:fldChar w:fldCharType="separate"/>
        </w:r>
        <w:r>
          <w:rPr>
            <w:noProof/>
            <w:webHidden/>
          </w:rPr>
          <w:t>16</w:t>
        </w:r>
        <w:r>
          <w:rPr>
            <w:noProof/>
            <w:webHidden/>
          </w:rPr>
          <w:fldChar w:fldCharType="end"/>
        </w:r>
      </w:hyperlink>
    </w:p>
    <w:p w14:paraId="5725086D" w14:textId="2D951429"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97" w:history="1">
        <w:r w:rsidRPr="008C66F0">
          <w:rPr>
            <w:rStyle w:val="Hiperpovezava"/>
            <w:noProof/>
            <w:lang w:eastAsia="en-US"/>
          </w:rPr>
          <w:t>14</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ODSTOP OD IZVEDBE JAVNEGA NAROČILA</w:t>
        </w:r>
        <w:r>
          <w:rPr>
            <w:noProof/>
            <w:webHidden/>
          </w:rPr>
          <w:tab/>
        </w:r>
        <w:r>
          <w:rPr>
            <w:noProof/>
            <w:webHidden/>
          </w:rPr>
          <w:fldChar w:fldCharType="begin"/>
        </w:r>
        <w:r>
          <w:rPr>
            <w:noProof/>
            <w:webHidden/>
          </w:rPr>
          <w:instrText xml:space="preserve"> PAGEREF _Toc231205297 \h </w:instrText>
        </w:r>
        <w:r>
          <w:rPr>
            <w:noProof/>
            <w:webHidden/>
          </w:rPr>
        </w:r>
        <w:r>
          <w:rPr>
            <w:noProof/>
            <w:webHidden/>
          </w:rPr>
          <w:fldChar w:fldCharType="separate"/>
        </w:r>
        <w:r>
          <w:rPr>
            <w:noProof/>
            <w:webHidden/>
          </w:rPr>
          <w:t>16</w:t>
        </w:r>
        <w:r>
          <w:rPr>
            <w:noProof/>
            <w:webHidden/>
          </w:rPr>
          <w:fldChar w:fldCharType="end"/>
        </w:r>
      </w:hyperlink>
    </w:p>
    <w:p w14:paraId="42C12A65" w14:textId="0888787D"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298" w:history="1">
        <w:r w:rsidRPr="008C66F0">
          <w:rPr>
            <w:rStyle w:val="Hiperpovezava"/>
            <w:noProof/>
            <w:lang w:eastAsia="en-US"/>
          </w:rPr>
          <w:t>15</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POGODBA</w:t>
        </w:r>
        <w:r>
          <w:rPr>
            <w:noProof/>
            <w:webHidden/>
          </w:rPr>
          <w:tab/>
        </w:r>
        <w:r>
          <w:rPr>
            <w:noProof/>
            <w:webHidden/>
          </w:rPr>
          <w:fldChar w:fldCharType="begin"/>
        </w:r>
        <w:r>
          <w:rPr>
            <w:noProof/>
            <w:webHidden/>
          </w:rPr>
          <w:instrText xml:space="preserve"> PAGEREF _Toc231205298 \h </w:instrText>
        </w:r>
        <w:r>
          <w:rPr>
            <w:noProof/>
            <w:webHidden/>
          </w:rPr>
        </w:r>
        <w:r>
          <w:rPr>
            <w:noProof/>
            <w:webHidden/>
          </w:rPr>
          <w:fldChar w:fldCharType="separate"/>
        </w:r>
        <w:r>
          <w:rPr>
            <w:noProof/>
            <w:webHidden/>
          </w:rPr>
          <w:t>17</w:t>
        </w:r>
        <w:r>
          <w:rPr>
            <w:noProof/>
            <w:webHidden/>
          </w:rPr>
          <w:fldChar w:fldCharType="end"/>
        </w:r>
      </w:hyperlink>
    </w:p>
    <w:p w14:paraId="078434A5" w14:textId="1E132877" w:rsidR="00022817" w:rsidRP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299" w:history="1">
        <w:r w:rsidRPr="00022817">
          <w:rPr>
            <w:rStyle w:val="Hiperpovezava"/>
            <w:smallCaps w:val="0"/>
            <w:noProof/>
          </w:rPr>
          <w:t>15.1</w:t>
        </w:r>
        <w:r w:rsidRPr="00022817">
          <w:rPr>
            <w:rFonts w:asciiTheme="minorHAnsi" w:eastAsiaTheme="minorEastAsia" w:hAnsiTheme="minorHAnsi" w:cstheme="minorBidi"/>
            <w:iCs w:val="0"/>
            <w:smallCaps w:val="0"/>
            <w:noProof/>
            <w:kern w:val="2"/>
            <w:sz w:val="24"/>
            <w:szCs w:val="24"/>
            <w:lang w:eastAsia="sl-SI"/>
            <w14:ligatures w14:val="standardContextual"/>
          </w:rPr>
          <w:tab/>
        </w:r>
        <w:r w:rsidRPr="00022817">
          <w:rPr>
            <w:rStyle w:val="Hiperpovezava"/>
            <w:smallCaps w:val="0"/>
            <w:noProof/>
          </w:rPr>
          <w:t>Zavarovanje za dobro izvedbo pogodbenih obveznosti</w:t>
        </w:r>
        <w:r w:rsidRPr="00022817">
          <w:rPr>
            <w:smallCaps w:val="0"/>
            <w:noProof/>
            <w:webHidden/>
          </w:rPr>
          <w:tab/>
        </w:r>
        <w:r w:rsidRPr="00022817">
          <w:rPr>
            <w:smallCaps w:val="0"/>
            <w:noProof/>
            <w:webHidden/>
          </w:rPr>
          <w:fldChar w:fldCharType="begin"/>
        </w:r>
        <w:r w:rsidRPr="00022817">
          <w:rPr>
            <w:smallCaps w:val="0"/>
            <w:noProof/>
            <w:webHidden/>
          </w:rPr>
          <w:instrText xml:space="preserve"> PAGEREF _Toc231205299 \h </w:instrText>
        </w:r>
        <w:r w:rsidRPr="00022817">
          <w:rPr>
            <w:smallCaps w:val="0"/>
            <w:noProof/>
            <w:webHidden/>
          </w:rPr>
        </w:r>
        <w:r w:rsidRPr="00022817">
          <w:rPr>
            <w:smallCaps w:val="0"/>
            <w:noProof/>
            <w:webHidden/>
          </w:rPr>
          <w:fldChar w:fldCharType="separate"/>
        </w:r>
        <w:r w:rsidRPr="00022817">
          <w:rPr>
            <w:smallCaps w:val="0"/>
            <w:noProof/>
            <w:webHidden/>
          </w:rPr>
          <w:t>17</w:t>
        </w:r>
        <w:r w:rsidRPr="00022817">
          <w:rPr>
            <w:smallCaps w:val="0"/>
            <w:noProof/>
            <w:webHidden/>
          </w:rPr>
          <w:fldChar w:fldCharType="end"/>
        </w:r>
      </w:hyperlink>
    </w:p>
    <w:p w14:paraId="75E44A25" w14:textId="1701C16E" w:rsidR="00022817" w:rsidRPr="00022817" w:rsidRDefault="00022817">
      <w:pPr>
        <w:pStyle w:val="Kazalovsebine2"/>
        <w:tabs>
          <w:tab w:val="left" w:pos="1000"/>
          <w:tab w:val="right" w:leader="dot" w:pos="9062"/>
        </w:tabs>
        <w:rPr>
          <w:rFonts w:asciiTheme="minorHAnsi" w:eastAsiaTheme="minorEastAsia" w:hAnsiTheme="minorHAnsi" w:cstheme="minorBidi"/>
          <w:iCs w:val="0"/>
          <w:smallCaps w:val="0"/>
          <w:noProof/>
          <w:kern w:val="2"/>
          <w:sz w:val="24"/>
          <w:szCs w:val="24"/>
          <w:lang w:eastAsia="sl-SI"/>
          <w14:ligatures w14:val="standardContextual"/>
        </w:rPr>
      </w:pPr>
      <w:hyperlink w:anchor="_Toc231205300" w:history="1">
        <w:r w:rsidRPr="00022817">
          <w:rPr>
            <w:rStyle w:val="Hiperpovezava"/>
            <w:smallCaps w:val="0"/>
            <w:noProof/>
          </w:rPr>
          <w:t>15.2</w:t>
        </w:r>
        <w:r w:rsidRPr="00022817">
          <w:rPr>
            <w:rFonts w:asciiTheme="minorHAnsi" w:eastAsiaTheme="minorEastAsia" w:hAnsiTheme="minorHAnsi" w:cstheme="minorBidi"/>
            <w:iCs w:val="0"/>
            <w:smallCaps w:val="0"/>
            <w:noProof/>
            <w:kern w:val="2"/>
            <w:sz w:val="24"/>
            <w:szCs w:val="24"/>
            <w:lang w:eastAsia="sl-SI"/>
            <w14:ligatures w14:val="standardContextual"/>
          </w:rPr>
          <w:tab/>
        </w:r>
        <w:r w:rsidRPr="00022817">
          <w:rPr>
            <w:rStyle w:val="Hiperpovezava"/>
            <w:smallCaps w:val="0"/>
            <w:noProof/>
          </w:rPr>
          <w:t>Izjava o dolžnosti varovanja podatkov</w:t>
        </w:r>
        <w:r w:rsidRPr="00022817">
          <w:rPr>
            <w:smallCaps w:val="0"/>
            <w:noProof/>
            <w:webHidden/>
          </w:rPr>
          <w:tab/>
        </w:r>
        <w:r w:rsidRPr="00022817">
          <w:rPr>
            <w:smallCaps w:val="0"/>
            <w:noProof/>
            <w:webHidden/>
          </w:rPr>
          <w:fldChar w:fldCharType="begin"/>
        </w:r>
        <w:r w:rsidRPr="00022817">
          <w:rPr>
            <w:smallCaps w:val="0"/>
            <w:noProof/>
            <w:webHidden/>
          </w:rPr>
          <w:instrText xml:space="preserve"> PAGEREF _Toc231205300 \h </w:instrText>
        </w:r>
        <w:r w:rsidRPr="00022817">
          <w:rPr>
            <w:smallCaps w:val="0"/>
            <w:noProof/>
            <w:webHidden/>
          </w:rPr>
        </w:r>
        <w:r w:rsidRPr="00022817">
          <w:rPr>
            <w:smallCaps w:val="0"/>
            <w:noProof/>
            <w:webHidden/>
          </w:rPr>
          <w:fldChar w:fldCharType="separate"/>
        </w:r>
        <w:r w:rsidRPr="00022817">
          <w:rPr>
            <w:smallCaps w:val="0"/>
            <w:noProof/>
            <w:webHidden/>
          </w:rPr>
          <w:t>17</w:t>
        </w:r>
        <w:r w:rsidRPr="00022817">
          <w:rPr>
            <w:smallCaps w:val="0"/>
            <w:noProof/>
            <w:webHidden/>
          </w:rPr>
          <w:fldChar w:fldCharType="end"/>
        </w:r>
      </w:hyperlink>
    </w:p>
    <w:p w14:paraId="51FD7416" w14:textId="247DF723" w:rsidR="00022817" w:rsidRDefault="00022817">
      <w:pPr>
        <w:pStyle w:val="Kazalovsebine1"/>
        <w:tabs>
          <w:tab w:val="left" w:pos="601"/>
          <w:tab w:val="right" w:leader="dot" w:pos="9062"/>
        </w:tabs>
        <w:rPr>
          <w:rFonts w:asciiTheme="minorHAnsi" w:eastAsiaTheme="minorEastAsia" w:hAnsiTheme="minorHAnsi" w:cstheme="minorBidi"/>
          <w:bCs w:val="0"/>
          <w:noProof/>
          <w:kern w:val="2"/>
          <w:sz w:val="24"/>
          <w:szCs w:val="24"/>
          <w:lang w:eastAsia="sl-SI"/>
          <w14:ligatures w14:val="standardContextual"/>
        </w:rPr>
      </w:pPr>
      <w:hyperlink w:anchor="_Toc231205301" w:history="1">
        <w:r w:rsidRPr="008C66F0">
          <w:rPr>
            <w:rStyle w:val="Hiperpovezava"/>
            <w:noProof/>
            <w:lang w:eastAsia="en-US"/>
          </w:rPr>
          <w:t>16</w:t>
        </w:r>
        <w:r>
          <w:rPr>
            <w:rFonts w:asciiTheme="minorHAnsi" w:eastAsiaTheme="minorEastAsia" w:hAnsiTheme="minorHAnsi" w:cstheme="minorBidi"/>
            <w:bCs w:val="0"/>
            <w:noProof/>
            <w:kern w:val="2"/>
            <w:sz w:val="24"/>
            <w:szCs w:val="24"/>
            <w:lang w:eastAsia="sl-SI"/>
            <w14:ligatures w14:val="standardContextual"/>
          </w:rPr>
          <w:tab/>
        </w:r>
        <w:r w:rsidRPr="008C66F0">
          <w:rPr>
            <w:rStyle w:val="Hiperpovezava"/>
            <w:noProof/>
            <w:lang w:eastAsia="en-US"/>
          </w:rPr>
          <w:t>PRAVNO VARSTVO</w:t>
        </w:r>
        <w:r>
          <w:rPr>
            <w:noProof/>
            <w:webHidden/>
          </w:rPr>
          <w:tab/>
        </w:r>
        <w:r>
          <w:rPr>
            <w:noProof/>
            <w:webHidden/>
          </w:rPr>
          <w:fldChar w:fldCharType="begin"/>
        </w:r>
        <w:r>
          <w:rPr>
            <w:noProof/>
            <w:webHidden/>
          </w:rPr>
          <w:instrText xml:space="preserve"> PAGEREF _Toc231205301 \h </w:instrText>
        </w:r>
        <w:r>
          <w:rPr>
            <w:noProof/>
            <w:webHidden/>
          </w:rPr>
        </w:r>
        <w:r>
          <w:rPr>
            <w:noProof/>
            <w:webHidden/>
          </w:rPr>
          <w:fldChar w:fldCharType="separate"/>
        </w:r>
        <w:r>
          <w:rPr>
            <w:noProof/>
            <w:webHidden/>
          </w:rPr>
          <w:t>17</w:t>
        </w:r>
        <w:r>
          <w:rPr>
            <w:noProof/>
            <w:webHidden/>
          </w:rPr>
          <w:fldChar w:fldCharType="end"/>
        </w:r>
      </w:hyperlink>
    </w:p>
    <w:p w14:paraId="29BCA022" w14:textId="035B5992" w:rsidR="009A53E8" w:rsidRDefault="00AB3696" w:rsidP="000060F3">
      <w:pPr>
        <w:pStyle w:val="Kazalovsebine1"/>
        <w:spacing w:before="0" w:after="0"/>
      </w:pPr>
      <w:r w:rsidRPr="000060F3">
        <w:rPr>
          <w:rFonts w:cs="Arial"/>
          <w:i/>
          <w:iCs/>
        </w:rPr>
        <w:fldChar w:fldCharType="end"/>
      </w:r>
      <w:r w:rsidR="009A53E8">
        <w:br w:type="page"/>
      </w:r>
    </w:p>
    <w:p w14:paraId="077D6231" w14:textId="25E00C05" w:rsidR="00763C03" w:rsidRPr="00EC72E8" w:rsidRDefault="00763C03" w:rsidP="00F0798A">
      <w:pPr>
        <w:pStyle w:val="Naslov1"/>
        <w:spacing w:line="260" w:lineRule="atLeast"/>
        <w:rPr>
          <w:lang w:eastAsia="en-US"/>
        </w:rPr>
      </w:pPr>
      <w:bookmarkStart w:id="7" w:name="_Toc231205263"/>
      <w:r w:rsidRPr="00D54742">
        <w:rPr>
          <w:lang w:eastAsia="en-US"/>
        </w:rPr>
        <w:lastRenderedPageBreak/>
        <w:t>NAROČNIK</w:t>
      </w:r>
      <w:bookmarkEnd w:id="0"/>
      <w:bookmarkEnd w:id="1"/>
      <w:bookmarkEnd w:id="2"/>
      <w:bookmarkEnd w:id="3"/>
      <w:bookmarkEnd w:id="4"/>
      <w:bookmarkEnd w:id="5"/>
      <w:bookmarkEnd w:id="6"/>
      <w:bookmarkEnd w:id="7"/>
    </w:p>
    <w:p w14:paraId="1E2DC559" w14:textId="77777777" w:rsidR="009A53E8" w:rsidRDefault="009A53E8" w:rsidP="00F0798A">
      <w:pPr>
        <w:spacing w:line="260" w:lineRule="atLeast"/>
      </w:pPr>
    </w:p>
    <w:p w14:paraId="7FD17A5D" w14:textId="10F3307E" w:rsidR="00965EE4" w:rsidRPr="00D54742" w:rsidRDefault="0088219D" w:rsidP="00F0798A">
      <w:pPr>
        <w:spacing w:line="260" w:lineRule="atLeast"/>
      </w:pPr>
      <w:r w:rsidRPr="0088219D">
        <w:t xml:space="preserve">Naročnik javnega naročila je Ministrstvo za digitalno preobrazbo, Davčna ulica 1, 1000 Ljubljana. V skladu s tretjim odstavkom 66. člena </w:t>
      </w:r>
      <w:r w:rsidR="00260A7C" w:rsidRPr="002479B8">
        <w:t>Zakona o javnem naročanju (</w:t>
      </w:r>
      <w:r w:rsidR="00260A7C" w:rsidRPr="002B58A9">
        <w:t>Uradni list RS, št. 91/15, 14/18, 121/21, 10/22, 74/22 – odl. US, 100/22 – ZNUZSZS, 28/23, 88/23 – ZOPNN-F in 83/25 – ZOUL</w:t>
      </w:r>
      <w:r w:rsidR="00260A7C" w:rsidRPr="002479B8">
        <w:t xml:space="preserve">; v nadaljevanju: ZJN-3) </w:t>
      </w:r>
      <w:r w:rsidRPr="0088219D">
        <w:t>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99CDFAE" w14:textId="77777777" w:rsidR="00763C03" w:rsidRPr="00D54742" w:rsidRDefault="00763C03" w:rsidP="00F0798A">
      <w:pPr>
        <w:spacing w:line="260" w:lineRule="atLeast"/>
      </w:pPr>
    </w:p>
    <w:p w14:paraId="123E1405" w14:textId="2FA23B72" w:rsidR="00763C03" w:rsidRDefault="00763C03" w:rsidP="00F0798A">
      <w:pPr>
        <w:spacing w:line="260" w:lineRule="atLeast"/>
      </w:pPr>
      <w:r w:rsidRPr="00D54742">
        <w:t>Naročnik vabi vse zainteresirane ponudnike, da predložijo ponudbo, skladno z zahtevami iz teh navodil</w:t>
      </w:r>
      <w:r>
        <w:t xml:space="preserve"> za pripravo ponudbe (v nadaljevanju: navodila)</w:t>
      </w:r>
      <w:r w:rsidRPr="00D54742">
        <w:t>.</w:t>
      </w:r>
    </w:p>
    <w:p w14:paraId="7DCF52B6" w14:textId="77777777" w:rsidR="009A53E8" w:rsidRPr="00D54742" w:rsidRDefault="009A53E8" w:rsidP="00F0798A">
      <w:pPr>
        <w:spacing w:line="260" w:lineRule="atLeast"/>
      </w:pPr>
    </w:p>
    <w:p w14:paraId="7292B664" w14:textId="77777777" w:rsidR="00763C03" w:rsidRPr="00D54742" w:rsidRDefault="00763C03" w:rsidP="00F0798A">
      <w:pPr>
        <w:pStyle w:val="Naslov1"/>
        <w:spacing w:line="260" w:lineRule="atLeast"/>
        <w:rPr>
          <w:lang w:eastAsia="en-US"/>
        </w:rPr>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31205264"/>
      <w:r w:rsidRPr="009A53E8">
        <w:rPr>
          <w:lang w:eastAsia="en-US"/>
        </w:rPr>
        <w:t>OZNAKA IN PREDMET JAVNEGA NAROČILA</w:t>
      </w:r>
      <w:bookmarkEnd w:id="8"/>
      <w:bookmarkEnd w:id="9"/>
      <w:bookmarkEnd w:id="10"/>
      <w:bookmarkEnd w:id="11"/>
      <w:bookmarkEnd w:id="12"/>
      <w:bookmarkEnd w:id="13"/>
      <w:bookmarkEnd w:id="14"/>
      <w:bookmarkEnd w:id="15"/>
    </w:p>
    <w:p w14:paraId="17E5F471" w14:textId="77777777" w:rsidR="009A53E8" w:rsidRDefault="009A53E8" w:rsidP="00F0798A">
      <w:pPr>
        <w:spacing w:line="260" w:lineRule="atLeast"/>
      </w:pPr>
    </w:p>
    <w:p w14:paraId="016C0B79" w14:textId="2DB1AF39" w:rsidR="00763C03" w:rsidRPr="007B3DA7" w:rsidRDefault="00763C03" w:rsidP="002B58A9">
      <w:pPr>
        <w:tabs>
          <w:tab w:val="left" w:pos="993"/>
        </w:tabs>
        <w:spacing w:line="260" w:lineRule="atLeast"/>
      </w:pPr>
      <w:r w:rsidRPr="007B3DA7">
        <w:t xml:space="preserve">Oznaka: </w:t>
      </w:r>
      <w:r w:rsidR="007F05C7">
        <w:tab/>
      </w:r>
      <w:r w:rsidRPr="00BF632D">
        <w:rPr>
          <w:b/>
          <w:bCs/>
        </w:rPr>
        <w:t>OD</w:t>
      </w:r>
      <w:r w:rsidR="00632317">
        <w:rPr>
          <w:b/>
          <w:bCs/>
        </w:rPr>
        <w:t>M</w:t>
      </w:r>
      <w:r w:rsidR="00DC03AA">
        <w:rPr>
          <w:b/>
          <w:bCs/>
        </w:rPr>
        <w:t>SPU</w:t>
      </w:r>
      <w:r w:rsidRPr="00BF632D">
        <w:rPr>
          <w:b/>
          <w:bCs/>
        </w:rPr>
        <w:t>-</w:t>
      </w:r>
      <w:r w:rsidR="00DC03AA">
        <w:rPr>
          <w:b/>
          <w:bCs/>
        </w:rPr>
        <w:t>11</w:t>
      </w:r>
      <w:r w:rsidRPr="00BF632D">
        <w:rPr>
          <w:b/>
          <w:bCs/>
        </w:rPr>
        <w:t>/202</w:t>
      </w:r>
      <w:r w:rsidR="00DC03AA">
        <w:rPr>
          <w:b/>
          <w:bCs/>
        </w:rPr>
        <w:t>6</w:t>
      </w:r>
    </w:p>
    <w:p w14:paraId="768C09A1" w14:textId="29599815" w:rsidR="00763C03" w:rsidRPr="00BF632D" w:rsidRDefault="00763C03" w:rsidP="002B58A9">
      <w:pPr>
        <w:tabs>
          <w:tab w:val="left" w:pos="993"/>
        </w:tabs>
        <w:spacing w:line="260" w:lineRule="atLeast"/>
        <w:ind w:left="993" w:hanging="993"/>
        <w:rPr>
          <w:b/>
          <w:bCs/>
        </w:rPr>
      </w:pPr>
      <w:r w:rsidRPr="007B3DA7">
        <w:t xml:space="preserve">Predmet: </w:t>
      </w:r>
      <w:r w:rsidR="002B58A9">
        <w:tab/>
      </w:r>
      <w:r w:rsidR="008A3F43" w:rsidRPr="00E176AA">
        <w:rPr>
          <w:b/>
          <w:bCs/>
          <w:color w:val="000000"/>
          <w:szCs w:val="20"/>
        </w:rPr>
        <w:t>Najem licenc, transakcije, vzdrževanje in podpora ter nadgradnje in dograditve za aplikacije za spremljanje podpore Omnichannel</w:t>
      </w:r>
    </w:p>
    <w:p w14:paraId="6F397D2C" w14:textId="77777777" w:rsidR="00502425" w:rsidRPr="007F05C7" w:rsidRDefault="00502425" w:rsidP="00F0798A">
      <w:pPr>
        <w:spacing w:line="260" w:lineRule="atLeast"/>
      </w:pPr>
    </w:p>
    <w:p w14:paraId="2926FB99" w14:textId="77777777" w:rsidR="00763C03" w:rsidRPr="00EC72E8" w:rsidRDefault="00763C03" w:rsidP="00F0798A">
      <w:pPr>
        <w:pStyle w:val="Naslov1"/>
        <w:spacing w:line="260" w:lineRule="atLeast"/>
        <w:rPr>
          <w:lang w:eastAsia="en-US"/>
        </w:rPr>
      </w:pPr>
      <w:bookmarkStart w:id="16" w:name="_Toc40360623"/>
      <w:bookmarkStart w:id="17" w:name="_Toc41035605"/>
      <w:bookmarkStart w:id="18" w:name="_Toc45714657"/>
      <w:bookmarkStart w:id="19" w:name="_Toc45714958"/>
      <w:bookmarkStart w:id="20" w:name="_Toc45715115"/>
      <w:bookmarkStart w:id="21" w:name="_Toc45715251"/>
      <w:bookmarkStart w:id="22" w:name="_Toc45715392"/>
      <w:bookmarkStart w:id="23" w:name="_Toc231205265"/>
      <w:r w:rsidRPr="009A53E8">
        <w:rPr>
          <w:lang w:eastAsia="en-US"/>
        </w:rPr>
        <w:t>NAČIN ODDAJE JAVNEGA NAROČILA</w:t>
      </w:r>
      <w:bookmarkEnd w:id="16"/>
      <w:bookmarkEnd w:id="17"/>
      <w:bookmarkEnd w:id="18"/>
      <w:bookmarkEnd w:id="19"/>
      <w:bookmarkEnd w:id="20"/>
      <w:bookmarkEnd w:id="21"/>
      <w:bookmarkEnd w:id="22"/>
      <w:bookmarkEnd w:id="23"/>
    </w:p>
    <w:p w14:paraId="71030ACE" w14:textId="77777777" w:rsidR="009A53E8" w:rsidRPr="002479B8" w:rsidRDefault="009A53E8" w:rsidP="00F0798A">
      <w:pPr>
        <w:spacing w:line="260" w:lineRule="atLeast"/>
      </w:pPr>
    </w:p>
    <w:p w14:paraId="578EF66C" w14:textId="10C1A2BF" w:rsidR="00763C03" w:rsidRPr="002479B8" w:rsidRDefault="00763C03" w:rsidP="00F0798A">
      <w:pPr>
        <w:spacing w:line="260" w:lineRule="atLeast"/>
      </w:pPr>
      <w:r w:rsidRPr="002479B8">
        <w:t xml:space="preserve">Za oddajo predmetnega naročila se v skladu s 40. členom </w:t>
      </w:r>
      <w:r w:rsidR="00904357" w:rsidRPr="002479B8">
        <w:t>ZJN-3</w:t>
      </w:r>
      <w:r w:rsidRPr="002479B8">
        <w:t xml:space="preserve"> izvede odprti postopek.</w:t>
      </w:r>
    </w:p>
    <w:p w14:paraId="4EF68556" w14:textId="160D99B8" w:rsidR="00502425" w:rsidRPr="002479B8" w:rsidRDefault="00502425" w:rsidP="00F0798A">
      <w:pPr>
        <w:spacing w:line="260" w:lineRule="atLeast"/>
      </w:pPr>
    </w:p>
    <w:p w14:paraId="74A10BE1" w14:textId="7303192F" w:rsidR="004B0E80" w:rsidRDefault="004B0E80" w:rsidP="00F0798A">
      <w:pPr>
        <w:spacing w:line="260" w:lineRule="atLeast"/>
      </w:pPr>
      <w:r w:rsidRPr="002479B8">
        <w:t>Naročnik bo v skladu s 50. členom ZJN-3 predmetno javno naročilo oddal z uporabo elektronske dražbe, preko informacijskega sistema e-JN</w:t>
      </w:r>
      <w:r w:rsidR="00B062F0" w:rsidRPr="002479B8">
        <w:t xml:space="preserve"> (v nadaljevanju: sistem e-JN)</w:t>
      </w:r>
      <w:r w:rsidRPr="002479B8">
        <w:t>.</w:t>
      </w:r>
    </w:p>
    <w:p w14:paraId="24C85679" w14:textId="77777777" w:rsidR="007C6FB5" w:rsidRDefault="007C6FB5" w:rsidP="00F0798A">
      <w:pPr>
        <w:spacing w:line="260" w:lineRule="atLeast"/>
      </w:pPr>
    </w:p>
    <w:p w14:paraId="292BB9B8" w14:textId="7F5AA2ED" w:rsidR="004B0E80" w:rsidRPr="002479B8" w:rsidRDefault="004B0E80" w:rsidP="00F0798A">
      <w:pPr>
        <w:spacing w:line="260" w:lineRule="atLeast"/>
      </w:pPr>
      <w:r w:rsidRPr="002479B8">
        <w:t>Naročnik bo, na podlagi pogojev in meril, določenih v dokumentaciji</w:t>
      </w:r>
      <w:r w:rsidR="004D5F9B" w:rsidRPr="002479B8">
        <w:t xml:space="preserve"> v zvezi z oddajo javnega naročila</w:t>
      </w:r>
      <w:r w:rsidRPr="002479B8">
        <w:t xml:space="preserve">, izbral </w:t>
      </w:r>
      <w:r w:rsidR="004D5F9B" w:rsidRPr="002479B8">
        <w:t xml:space="preserve">najugodnejšega </w:t>
      </w:r>
      <w:r w:rsidRPr="002479B8">
        <w:t>ponudnika,</w:t>
      </w:r>
      <w:r w:rsidR="004D5F9B" w:rsidRPr="002479B8">
        <w:t xml:space="preserve"> ki bo oddal dopustno ponudbo in</w:t>
      </w:r>
      <w:r w:rsidRPr="002479B8">
        <w:t xml:space="preserve"> s katerim bo sklenil pogodbo.</w:t>
      </w:r>
    </w:p>
    <w:p w14:paraId="4F47FB9B" w14:textId="77777777" w:rsidR="004D5F9B" w:rsidRPr="002479B8" w:rsidRDefault="004D5F9B" w:rsidP="00F0798A">
      <w:pPr>
        <w:spacing w:line="260" w:lineRule="atLeast"/>
      </w:pPr>
    </w:p>
    <w:p w14:paraId="61E89284" w14:textId="431E224C" w:rsidR="00B93187" w:rsidRDefault="00763C03" w:rsidP="00F0798A">
      <w:pPr>
        <w:pStyle w:val="Naslov1"/>
        <w:spacing w:line="260" w:lineRule="atLeast"/>
        <w:rPr>
          <w:lang w:eastAsia="en-US"/>
        </w:rPr>
      </w:pPr>
      <w:bookmarkStart w:id="24" w:name="_Toc40360625"/>
      <w:bookmarkStart w:id="25" w:name="_Toc41035607"/>
      <w:bookmarkStart w:id="26" w:name="_Toc45714658"/>
      <w:bookmarkStart w:id="27" w:name="_Toc45714959"/>
      <w:bookmarkStart w:id="28" w:name="_Toc45715116"/>
      <w:bookmarkStart w:id="29" w:name="_Toc45715252"/>
      <w:bookmarkStart w:id="30" w:name="_Toc45715393"/>
      <w:bookmarkStart w:id="31" w:name="_Toc231205266"/>
      <w:r w:rsidRPr="009A53E8">
        <w:rPr>
          <w:lang w:eastAsia="en-US"/>
        </w:rPr>
        <w:t>ROK IN NAČIN PREDLOŽITVE PONUDBE</w:t>
      </w:r>
      <w:bookmarkEnd w:id="24"/>
      <w:bookmarkEnd w:id="25"/>
      <w:bookmarkEnd w:id="26"/>
      <w:bookmarkEnd w:id="27"/>
      <w:bookmarkEnd w:id="28"/>
      <w:bookmarkEnd w:id="29"/>
      <w:bookmarkEnd w:id="30"/>
      <w:bookmarkEnd w:id="31"/>
    </w:p>
    <w:p w14:paraId="6B957D1F" w14:textId="77777777" w:rsidR="009A53E8" w:rsidRDefault="009A53E8" w:rsidP="00F0798A">
      <w:pPr>
        <w:autoSpaceDE w:val="0"/>
        <w:autoSpaceDN w:val="0"/>
        <w:adjustRightInd w:val="0"/>
        <w:spacing w:line="260" w:lineRule="atLeast"/>
        <w:rPr>
          <w:szCs w:val="20"/>
        </w:rPr>
      </w:pPr>
    </w:p>
    <w:p w14:paraId="19C036F4" w14:textId="7D619FCC" w:rsidR="003105F9" w:rsidRDefault="003105F9" w:rsidP="00F0798A">
      <w:pPr>
        <w:autoSpaceDE w:val="0"/>
        <w:autoSpaceDN w:val="0"/>
        <w:adjustRightInd w:val="0"/>
        <w:spacing w:line="260" w:lineRule="atLeast"/>
        <w:rPr>
          <w:szCs w:val="20"/>
          <w:lang w:eastAsia="sl-SI"/>
        </w:rPr>
      </w:pPr>
      <w:r w:rsidRPr="005D6D94">
        <w:rPr>
          <w:szCs w:val="20"/>
        </w:rPr>
        <w:t>Ponudnik mora ponud</w:t>
      </w:r>
      <w:r>
        <w:rPr>
          <w:szCs w:val="20"/>
        </w:rPr>
        <w:t>bo</w:t>
      </w:r>
      <w:r w:rsidRPr="005D6D94">
        <w:rPr>
          <w:szCs w:val="20"/>
        </w:rPr>
        <w:t xml:space="preserve"> predložiti v sistem e</w:t>
      </w:r>
      <w:r w:rsidRPr="005D6D94">
        <w:rPr>
          <w:szCs w:val="20"/>
        </w:rPr>
        <w:noBreakHyphen/>
      </w:r>
      <w:r>
        <w:rPr>
          <w:szCs w:val="20"/>
        </w:rPr>
        <w:t>JN</w:t>
      </w:r>
      <w:r w:rsidRPr="005D6D94">
        <w:rPr>
          <w:szCs w:val="20"/>
        </w:rPr>
        <w:t xml:space="preserve"> na spletnem naslovu</w:t>
      </w:r>
      <w:r>
        <w:rPr>
          <w:szCs w:val="20"/>
        </w:rPr>
        <w:t xml:space="preserve"> </w:t>
      </w:r>
      <w:hyperlink r:id="rId8" w:history="1">
        <w:r w:rsidRPr="004D64B8">
          <w:rPr>
            <w:rStyle w:val="Hiperpovezava"/>
            <w:szCs w:val="20"/>
            <w:lang w:eastAsia="sl-SI"/>
          </w:rPr>
          <w:t>https://ejn.gov.si</w:t>
        </w:r>
      </w:hyperlink>
      <w:r>
        <w:rPr>
          <w:szCs w:val="20"/>
          <w:lang w:eastAsia="sl-SI"/>
        </w:rPr>
        <w:t xml:space="preserve">, v skladu s točko </w:t>
      </w:r>
      <w:r w:rsidR="00A51744">
        <w:rPr>
          <w:szCs w:val="20"/>
          <w:lang w:eastAsia="sl-SI"/>
        </w:rPr>
        <w:t xml:space="preserve">4 </w:t>
      </w:r>
      <w:r>
        <w:rPr>
          <w:szCs w:val="20"/>
          <w:lang w:eastAsia="sl-SI"/>
        </w:rPr>
        <w:t>dokumenta Navodila za uporabo informacijskega sistema e-JN: PONUDNIKI, ki je del dokumentacije</w:t>
      </w:r>
      <w:r w:rsidR="00F158F2">
        <w:rPr>
          <w:szCs w:val="20"/>
          <w:lang w:eastAsia="sl-SI"/>
        </w:rPr>
        <w:t xml:space="preserve"> v zvezi z oddajo javnega naročila</w:t>
      </w:r>
      <w:r>
        <w:rPr>
          <w:szCs w:val="20"/>
          <w:lang w:eastAsia="sl-SI"/>
        </w:rPr>
        <w:t xml:space="preserve"> in objavljen na spletnem naslovu </w:t>
      </w:r>
      <w:hyperlink r:id="rId9" w:history="1">
        <w:r w:rsidRPr="00933A57">
          <w:rPr>
            <w:rStyle w:val="Hiperpovezava"/>
            <w:szCs w:val="20"/>
            <w:lang w:eastAsia="sl-SI"/>
          </w:rPr>
          <w:t>https://ejn.gov.si</w:t>
        </w:r>
      </w:hyperlink>
      <w:r>
        <w:rPr>
          <w:szCs w:val="20"/>
          <w:lang w:eastAsia="sl-SI"/>
        </w:rPr>
        <w:t>.</w:t>
      </w:r>
    </w:p>
    <w:p w14:paraId="7E08FEF6" w14:textId="77777777" w:rsidR="003105F9" w:rsidRDefault="003105F9" w:rsidP="00F0798A">
      <w:pPr>
        <w:autoSpaceDE w:val="0"/>
        <w:autoSpaceDN w:val="0"/>
        <w:adjustRightInd w:val="0"/>
        <w:spacing w:line="260" w:lineRule="atLeast"/>
        <w:rPr>
          <w:szCs w:val="20"/>
          <w:lang w:eastAsia="sl-SI"/>
        </w:rPr>
      </w:pPr>
    </w:p>
    <w:p w14:paraId="3A2A18C8" w14:textId="398C41C0" w:rsidR="003105F9" w:rsidRPr="006F1EED" w:rsidRDefault="003105F9" w:rsidP="00F0798A">
      <w:pPr>
        <w:autoSpaceDE w:val="0"/>
        <w:autoSpaceDN w:val="0"/>
        <w:adjustRightInd w:val="0"/>
        <w:spacing w:line="260" w:lineRule="atLeast"/>
        <w:rPr>
          <w:szCs w:val="20"/>
          <w:lang w:eastAsia="sl-SI"/>
        </w:rPr>
      </w:pPr>
      <w:r w:rsidRPr="006F1EED">
        <w:rPr>
          <w:szCs w:val="20"/>
        </w:rPr>
        <w:t xml:space="preserve">Ponudnik se mora pred oddajo ponudbe registrirati na spletnem naslovu </w:t>
      </w:r>
      <w:hyperlink r:id="rId10" w:history="1">
        <w:r w:rsidR="004D7009" w:rsidRPr="00494301">
          <w:rPr>
            <w:rStyle w:val="Hiperpovezava"/>
            <w:szCs w:val="20"/>
          </w:rPr>
          <w:t>https://ejn.gov.si</w:t>
        </w:r>
      </w:hyperlink>
      <w:r w:rsidRPr="006F1EED">
        <w:rPr>
          <w:szCs w:val="20"/>
        </w:rPr>
        <w:t>,</w:t>
      </w:r>
      <w:r w:rsidR="004D7009">
        <w:rPr>
          <w:szCs w:val="20"/>
        </w:rPr>
        <w:t xml:space="preserve"> </w:t>
      </w:r>
      <w:r w:rsidRPr="006F1EED">
        <w:rPr>
          <w:szCs w:val="20"/>
        </w:rPr>
        <w:t xml:space="preserve">v skladu z </w:t>
      </w:r>
      <w:bookmarkStart w:id="32" w:name="_Hlk110423209"/>
      <w:r w:rsidRPr="006F1EED">
        <w:rPr>
          <w:szCs w:val="20"/>
        </w:rPr>
        <w:t>Navodili za uporabo informacijskega sistema e-JN</w:t>
      </w:r>
      <w:r w:rsidR="004D7009">
        <w:rPr>
          <w:szCs w:val="20"/>
        </w:rPr>
        <w:t>: PONUDNIKI</w:t>
      </w:r>
      <w:bookmarkEnd w:id="32"/>
      <w:r w:rsidRPr="006F1EED">
        <w:rPr>
          <w:szCs w:val="20"/>
        </w:rPr>
        <w:t>. Če je ponudnik že registriran v sistem e-JN, se v aplikacijo prijavi na istem naslovu.</w:t>
      </w:r>
    </w:p>
    <w:p w14:paraId="7C057C68" w14:textId="77777777" w:rsidR="003105F9" w:rsidRDefault="003105F9" w:rsidP="00F0798A">
      <w:pPr>
        <w:spacing w:line="260" w:lineRule="atLeast"/>
        <w:rPr>
          <w:szCs w:val="20"/>
          <w:lang w:eastAsia="sl-SI"/>
        </w:rPr>
      </w:pPr>
    </w:p>
    <w:p w14:paraId="7982941E" w14:textId="7B7FCB6A" w:rsidR="003105F9" w:rsidRDefault="003105F9" w:rsidP="00F0798A">
      <w:pPr>
        <w:spacing w:line="260" w:lineRule="atLeast"/>
        <w:rPr>
          <w:szCs w:val="20"/>
        </w:rPr>
      </w:pPr>
      <w:r w:rsidRPr="006F1EED">
        <w:rPr>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6F1EED">
        <w:rPr>
          <w:rStyle w:val="Sprotnaopomba-sklic"/>
          <w:szCs w:val="20"/>
        </w:rPr>
        <w:footnoteReference w:id="1"/>
      </w:r>
      <w:r w:rsidRPr="006F1EED">
        <w:rPr>
          <w:szCs w:val="20"/>
        </w:rPr>
        <w:t xml:space="preserve">. </w:t>
      </w:r>
    </w:p>
    <w:p w14:paraId="21794A4C" w14:textId="77777777" w:rsidR="003105F9" w:rsidRPr="006F1EED" w:rsidRDefault="003105F9" w:rsidP="00F0798A">
      <w:pPr>
        <w:spacing w:line="260" w:lineRule="atLeast"/>
        <w:rPr>
          <w:szCs w:val="20"/>
        </w:rPr>
      </w:pPr>
    </w:p>
    <w:p w14:paraId="452401C7" w14:textId="51EE95B2" w:rsidR="003105F9" w:rsidRPr="006F1EED" w:rsidRDefault="003105F9" w:rsidP="00F0798A">
      <w:pPr>
        <w:spacing w:line="260" w:lineRule="atLeast"/>
        <w:rPr>
          <w:szCs w:val="20"/>
        </w:rPr>
      </w:pPr>
      <w:r w:rsidRPr="006F1EED">
        <w:rPr>
          <w:szCs w:val="20"/>
        </w:rPr>
        <w:t xml:space="preserve">Ponudba se šteje za pravočasno oddano, če jo naročnik prejme preko sistema e-JN </w:t>
      </w:r>
      <w:r w:rsidR="004D7009">
        <w:rPr>
          <w:szCs w:val="20"/>
        </w:rPr>
        <w:t xml:space="preserve">na spletnem naslovu </w:t>
      </w:r>
      <w:hyperlink r:id="rId11" w:history="1">
        <w:r w:rsidR="004D7009" w:rsidRPr="00494301">
          <w:rPr>
            <w:rStyle w:val="Hiperpovezava"/>
            <w:szCs w:val="20"/>
          </w:rPr>
          <w:t>https://ejn.gov.si</w:t>
        </w:r>
      </w:hyperlink>
      <w:r w:rsidR="004D7009">
        <w:rPr>
          <w:szCs w:val="20"/>
        </w:rPr>
        <w:t xml:space="preserve"> </w:t>
      </w:r>
      <w:r w:rsidRPr="006F1EED">
        <w:rPr>
          <w:szCs w:val="20"/>
        </w:rPr>
        <w:t>najkasneje do dneva in ure, kot je to določeno v obvestilu o naročilu, objavljenem na portalu javnih naročil. Za oddano ponudbo se šteje ponudba, ki je v sistemu e-JN označena s statusom »ODDANO«.</w:t>
      </w:r>
    </w:p>
    <w:p w14:paraId="116503AA" w14:textId="77777777" w:rsidR="003105F9" w:rsidRDefault="003105F9" w:rsidP="00F0798A">
      <w:pPr>
        <w:spacing w:line="260" w:lineRule="atLeast"/>
        <w:rPr>
          <w:szCs w:val="20"/>
          <w:lang w:eastAsia="sl-SI"/>
        </w:rPr>
      </w:pPr>
    </w:p>
    <w:p w14:paraId="6B4A5876" w14:textId="7B885C74" w:rsidR="003105F9" w:rsidRPr="006F1EED" w:rsidRDefault="003105F9" w:rsidP="00F0798A">
      <w:pPr>
        <w:spacing w:line="260" w:lineRule="atLeast"/>
        <w:rPr>
          <w:szCs w:val="20"/>
        </w:rPr>
      </w:pPr>
      <w:r w:rsidRPr="006F1EED">
        <w:rPr>
          <w:szCs w:val="20"/>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E30A08E" w14:textId="77777777" w:rsidR="003105F9" w:rsidRDefault="003105F9" w:rsidP="00F0798A">
      <w:pPr>
        <w:spacing w:line="260" w:lineRule="atLeast"/>
        <w:rPr>
          <w:szCs w:val="20"/>
          <w:lang w:eastAsia="sl-SI"/>
        </w:rPr>
      </w:pPr>
    </w:p>
    <w:p w14:paraId="4A8C1A76" w14:textId="6BA21C1D" w:rsidR="003105F9" w:rsidRPr="006F1EED" w:rsidRDefault="003105F9" w:rsidP="00F0798A">
      <w:pPr>
        <w:spacing w:line="260" w:lineRule="atLeast"/>
        <w:rPr>
          <w:szCs w:val="20"/>
        </w:rPr>
      </w:pPr>
      <w:r w:rsidRPr="006F1EED">
        <w:rPr>
          <w:szCs w:val="20"/>
        </w:rPr>
        <w:t>Po preteku roka za predložitev ponudb ponudbe</w:t>
      </w:r>
      <w:r w:rsidR="004D7009">
        <w:rPr>
          <w:szCs w:val="20"/>
        </w:rPr>
        <w:t xml:space="preserve"> v sistemu e-JN</w:t>
      </w:r>
      <w:r w:rsidRPr="006F1EED">
        <w:rPr>
          <w:szCs w:val="20"/>
        </w:rPr>
        <w:t xml:space="preserve"> ne bo več mogoče oddati ali umakniti.</w:t>
      </w:r>
    </w:p>
    <w:p w14:paraId="7BE00784" w14:textId="77777777" w:rsidR="003105F9" w:rsidRDefault="003105F9" w:rsidP="00F0798A">
      <w:pPr>
        <w:spacing w:line="260" w:lineRule="atLeast"/>
        <w:rPr>
          <w:szCs w:val="20"/>
          <w:lang w:eastAsia="sl-SI"/>
        </w:rPr>
      </w:pPr>
    </w:p>
    <w:p w14:paraId="5C8D4D4F" w14:textId="733ACC0C" w:rsidR="003105F9" w:rsidRPr="006F1EED" w:rsidRDefault="003105F9" w:rsidP="00F0798A">
      <w:pPr>
        <w:spacing w:line="260" w:lineRule="atLeast"/>
        <w:rPr>
          <w:szCs w:val="20"/>
        </w:rPr>
      </w:pPr>
      <w:r w:rsidRPr="006F1EED">
        <w:rPr>
          <w:szCs w:val="20"/>
        </w:rPr>
        <w:t>Dostop do povezave za oddajo elektronske ponudbe v tem postopku</w:t>
      </w:r>
      <w:r w:rsidR="004D7009">
        <w:rPr>
          <w:szCs w:val="20"/>
        </w:rPr>
        <w:t xml:space="preserve"> oddaje</w:t>
      </w:r>
      <w:r w:rsidRPr="006F1EED">
        <w:rPr>
          <w:szCs w:val="20"/>
        </w:rPr>
        <w:t xml:space="preserve"> javnega naročila je naveden v obvestilu o naročilu na portalu javnih naročil.</w:t>
      </w:r>
    </w:p>
    <w:p w14:paraId="33DBC15E" w14:textId="77777777" w:rsidR="003105F9" w:rsidRPr="005D6D94" w:rsidRDefault="003105F9" w:rsidP="00F0798A">
      <w:pPr>
        <w:spacing w:line="260" w:lineRule="atLeast"/>
        <w:rPr>
          <w:szCs w:val="20"/>
        </w:rPr>
      </w:pPr>
    </w:p>
    <w:p w14:paraId="50597605" w14:textId="77777777" w:rsidR="00763C03" w:rsidRPr="00EC72E8" w:rsidRDefault="00763C03" w:rsidP="00F0798A">
      <w:pPr>
        <w:pStyle w:val="Naslov1"/>
        <w:spacing w:line="260" w:lineRule="atLeast"/>
        <w:rPr>
          <w:lang w:eastAsia="en-US"/>
        </w:rPr>
      </w:pPr>
      <w:bookmarkStart w:id="33" w:name="_Toc40360627"/>
      <w:bookmarkStart w:id="34" w:name="_Toc41035609"/>
      <w:bookmarkStart w:id="35" w:name="_Toc45714659"/>
      <w:bookmarkStart w:id="36" w:name="_Toc45714960"/>
      <w:bookmarkStart w:id="37" w:name="_Toc45715117"/>
      <w:bookmarkStart w:id="38" w:name="_Toc45715253"/>
      <w:bookmarkStart w:id="39" w:name="_Toc45715394"/>
      <w:bookmarkStart w:id="40" w:name="_Toc231205267"/>
      <w:r w:rsidRPr="009A53E8">
        <w:rPr>
          <w:lang w:eastAsia="en-US"/>
        </w:rPr>
        <w:t>INFORMACIJE V ZVEZI Z ODPIRANJEM PONUDB</w:t>
      </w:r>
      <w:bookmarkEnd w:id="33"/>
      <w:bookmarkEnd w:id="34"/>
      <w:bookmarkEnd w:id="35"/>
      <w:bookmarkEnd w:id="36"/>
      <w:bookmarkEnd w:id="37"/>
      <w:bookmarkEnd w:id="38"/>
      <w:bookmarkEnd w:id="39"/>
      <w:bookmarkEnd w:id="40"/>
    </w:p>
    <w:p w14:paraId="1EBEF9A8" w14:textId="77777777" w:rsidR="009A53E8" w:rsidRDefault="009A53E8" w:rsidP="00F0798A">
      <w:pPr>
        <w:spacing w:line="260" w:lineRule="atLeast"/>
      </w:pPr>
    </w:p>
    <w:p w14:paraId="172AB012" w14:textId="331DF14E" w:rsidR="002710C0" w:rsidRPr="003D2212" w:rsidRDefault="00763C03" w:rsidP="00F0798A">
      <w:pPr>
        <w:spacing w:line="260" w:lineRule="atLeast"/>
      </w:pPr>
      <w:r>
        <w:t xml:space="preserve">Odpiranje ponudb bo potekalo samodejno v sistemu e-JN na spletnem naslovu </w:t>
      </w:r>
      <w:hyperlink r:id="rId12"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002710C0" w:rsidRPr="003D2212">
        <w:t>.</w:t>
      </w:r>
    </w:p>
    <w:p w14:paraId="131172B7" w14:textId="5BB15929" w:rsidR="00763C03" w:rsidRPr="002479B8" w:rsidRDefault="00763C03" w:rsidP="00F0798A">
      <w:pPr>
        <w:spacing w:line="260" w:lineRule="atLeast"/>
        <w:rPr>
          <w:szCs w:val="20"/>
        </w:rPr>
      </w:pPr>
    </w:p>
    <w:p w14:paraId="54133AFF" w14:textId="201EA712" w:rsidR="00763C03" w:rsidRPr="002479B8" w:rsidRDefault="00763C03" w:rsidP="00F0798A">
      <w:pPr>
        <w:spacing w:line="260" w:lineRule="atLeast"/>
        <w:rPr>
          <w:szCs w:val="20"/>
        </w:rPr>
      </w:pPr>
      <w:r w:rsidRPr="002479B8">
        <w:rPr>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DF0A0E" w:rsidRPr="002479B8">
        <w:rPr>
          <w:szCs w:val="20"/>
        </w:rPr>
        <w:t>P</w:t>
      </w:r>
      <w:r w:rsidRPr="002479B8">
        <w:rPr>
          <w:szCs w:val="20"/>
        </w:rPr>
        <w:t>onudbena vrednost«, v delu »Predračun«.</w:t>
      </w:r>
    </w:p>
    <w:p w14:paraId="00CB2481" w14:textId="77777777" w:rsidR="00763C03" w:rsidRPr="002479B8" w:rsidRDefault="00763C03" w:rsidP="00F0798A">
      <w:pPr>
        <w:spacing w:line="260" w:lineRule="atLeast"/>
        <w:rPr>
          <w:szCs w:val="20"/>
        </w:rPr>
      </w:pPr>
    </w:p>
    <w:p w14:paraId="0C441081" w14:textId="2014EA3A" w:rsidR="00763C03" w:rsidRPr="002479B8" w:rsidRDefault="00763C03" w:rsidP="00F0798A">
      <w:pPr>
        <w:spacing w:line="260" w:lineRule="atLeast"/>
        <w:rPr>
          <w:szCs w:val="20"/>
        </w:rPr>
      </w:pPr>
      <w:r w:rsidRPr="002479B8">
        <w:rPr>
          <w:szCs w:val="20"/>
        </w:rPr>
        <w:t xml:space="preserve">Ponudnikom, ki bodo oddali ponudbe, bo zapisnik o odpiranju ponudb na voljo v sistemu e-JN v </w:t>
      </w:r>
      <w:r w:rsidR="00DF0A0E" w:rsidRPr="002479B8">
        <w:rPr>
          <w:szCs w:val="20"/>
        </w:rPr>
        <w:t>razdelku »S</w:t>
      </w:r>
      <w:r w:rsidRPr="002479B8">
        <w:rPr>
          <w:szCs w:val="20"/>
        </w:rPr>
        <w:t>eznam prejetih ponudb</w:t>
      </w:r>
      <w:r w:rsidR="00DF0A0E" w:rsidRPr="002479B8">
        <w:rPr>
          <w:szCs w:val="20"/>
        </w:rPr>
        <w:t>«</w:t>
      </w:r>
      <w:r w:rsidRPr="002479B8">
        <w:rPr>
          <w:szCs w:val="20"/>
        </w:rPr>
        <w:t>.</w:t>
      </w:r>
    </w:p>
    <w:p w14:paraId="5C9D1E5C" w14:textId="1496D75F" w:rsidR="003105F9" w:rsidRPr="002479B8" w:rsidRDefault="003105F9" w:rsidP="00F0798A">
      <w:pPr>
        <w:spacing w:line="260" w:lineRule="atLeast"/>
        <w:rPr>
          <w:szCs w:val="20"/>
        </w:rPr>
      </w:pPr>
    </w:p>
    <w:p w14:paraId="212A73B8" w14:textId="77777777" w:rsidR="003105F9" w:rsidRPr="00840117" w:rsidRDefault="003105F9" w:rsidP="00F0798A">
      <w:pPr>
        <w:pStyle w:val="Naslov1"/>
        <w:spacing w:line="260" w:lineRule="atLeast"/>
        <w:rPr>
          <w:lang w:eastAsia="en-US"/>
        </w:rPr>
      </w:pPr>
      <w:bookmarkStart w:id="41" w:name="_Toc69808713"/>
      <w:bookmarkStart w:id="42" w:name="_Toc231205268"/>
      <w:r w:rsidRPr="009A53E8">
        <w:rPr>
          <w:lang w:eastAsia="en-US"/>
        </w:rPr>
        <w:t>INFORMACIJE V ZVEZI S POSTOPKOM ELEKTRONSKE DRAŽBE</w:t>
      </w:r>
      <w:bookmarkEnd w:id="41"/>
      <w:bookmarkEnd w:id="42"/>
    </w:p>
    <w:p w14:paraId="74A61722" w14:textId="77777777" w:rsidR="003105F9" w:rsidRPr="002479B8" w:rsidRDefault="003105F9" w:rsidP="00F0798A">
      <w:pPr>
        <w:spacing w:line="260" w:lineRule="atLeast"/>
        <w:rPr>
          <w:szCs w:val="20"/>
        </w:rPr>
      </w:pPr>
    </w:p>
    <w:p w14:paraId="22D26385" w14:textId="2E6A5D5A" w:rsidR="003105F9" w:rsidRPr="002479B8" w:rsidRDefault="003105F9" w:rsidP="00F0798A">
      <w:pPr>
        <w:spacing w:line="260" w:lineRule="atLeast"/>
        <w:rPr>
          <w:szCs w:val="20"/>
        </w:rPr>
      </w:pPr>
      <w:bookmarkStart w:id="43" w:name="_Hlk65858342"/>
      <w:r w:rsidRPr="002479B8">
        <w:rPr>
          <w:szCs w:val="20"/>
        </w:rPr>
        <w:t xml:space="preserve">Naročnik bo po odpiranju ponudb vse prejete ponudbe pregledal. Po pregledu ponudb, morebitnih dopustnih dopolnitvah, popravkih in spremembah ponudb, bodo ponudniki, ki bodo oddali dopustne ponudbe ali ponudbe, ki </w:t>
      </w:r>
      <w:r w:rsidR="0024752E" w:rsidRPr="002479B8">
        <w:rPr>
          <w:szCs w:val="20"/>
        </w:rPr>
        <w:t>bodo</w:t>
      </w:r>
      <w:r w:rsidRPr="002479B8">
        <w:rPr>
          <w:szCs w:val="20"/>
        </w:rPr>
        <w:t xml:space="preserve">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2479B8">
        <w:rPr>
          <w:szCs w:val="20"/>
        </w:rPr>
        <w:t>ki bo v ponudbi naveden v osnovnih podatkih o ponudbi pod »Elektronski naslov za obveščanje«.</w:t>
      </w:r>
    </w:p>
    <w:p w14:paraId="7C40BC01" w14:textId="77777777" w:rsidR="003105F9" w:rsidRPr="002479B8" w:rsidRDefault="003105F9" w:rsidP="00F0798A">
      <w:pPr>
        <w:spacing w:line="260" w:lineRule="atLeast"/>
        <w:rPr>
          <w:szCs w:val="20"/>
        </w:rPr>
      </w:pPr>
    </w:p>
    <w:p w14:paraId="5A7978A2" w14:textId="0DC05C8A" w:rsidR="003105F9" w:rsidRPr="002479B8" w:rsidRDefault="003105F9" w:rsidP="00F0798A">
      <w:pPr>
        <w:spacing w:line="260" w:lineRule="atLeast"/>
        <w:rPr>
          <w:szCs w:val="20"/>
        </w:rPr>
      </w:pPr>
      <w:r w:rsidRPr="002479B8">
        <w:rPr>
          <w:szCs w:val="20"/>
        </w:rPr>
        <w:t>V povabilu k sodelovanju v elektronski dražbi bosta navedena datum in čas začetka elektronske dražbe. Ponudniki bodo povabilo prejeli predvidoma v roku deset</w:t>
      </w:r>
      <w:r w:rsidR="002734F0" w:rsidRPr="002479B8">
        <w:rPr>
          <w:szCs w:val="20"/>
        </w:rPr>
        <w:t>ih</w:t>
      </w:r>
      <w:r w:rsidRPr="002479B8">
        <w:rPr>
          <w:szCs w:val="20"/>
        </w:rPr>
        <w:t xml:space="preserve"> delovnih dni po poteku roka za odpiranje ponudb, najkasneje pa dva delovna dneva pred pričetkom elektronske dražbe.</w:t>
      </w:r>
    </w:p>
    <w:p w14:paraId="0115CBE0" w14:textId="77777777" w:rsidR="003105F9" w:rsidRPr="002479B8" w:rsidRDefault="003105F9" w:rsidP="00F0798A">
      <w:pPr>
        <w:spacing w:line="260" w:lineRule="atLeast"/>
        <w:rPr>
          <w:szCs w:val="20"/>
        </w:rPr>
      </w:pPr>
    </w:p>
    <w:p w14:paraId="3C3B0EDE" w14:textId="77777777" w:rsidR="003105F9" w:rsidRPr="002479B8" w:rsidRDefault="003105F9" w:rsidP="00F0798A">
      <w:pPr>
        <w:spacing w:line="260" w:lineRule="atLeast"/>
        <w:rPr>
          <w:szCs w:val="20"/>
        </w:rPr>
      </w:pPr>
      <w:r w:rsidRPr="002479B8">
        <w:rPr>
          <w:szCs w:val="20"/>
        </w:rPr>
        <w:t>Če bo predložena skupna ponudba, bo povabilo iz sistema e-JN posredovano ponudniku, ki bo oddal ponudbo v sistemu e-JN.</w:t>
      </w:r>
    </w:p>
    <w:p w14:paraId="40B620DC" w14:textId="77777777" w:rsidR="003105F9" w:rsidRPr="002479B8" w:rsidRDefault="003105F9" w:rsidP="00F0798A">
      <w:pPr>
        <w:spacing w:line="260" w:lineRule="atLeast"/>
        <w:rPr>
          <w:szCs w:val="20"/>
        </w:rPr>
      </w:pPr>
    </w:p>
    <w:p w14:paraId="26175E6E" w14:textId="6A9FD10E" w:rsidR="003105F9" w:rsidRPr="002479B8" w:rsidRDefault="003105F9" w:rsidP="00F0798A">
      <w:pPr>
        <w:spacing w:line="260" w:lineRule="atLeast"/>
        <w:rPr>
          <w:szCs w:val="20"/>
        </w:rPr>
      </w:pPr>
      <w:r w:rsidRPr="002479B8">
        <w:rPr>
          <w:szCs w:val="20"/>
        </w:rPr>
        <w:t xml:space="preserve">Ponudniki morajo slediti dokumentu </w:t>
      </w:r>
      <w:r w:rsidR="009B1D8F" w:rsidRPr="009B1D8F">
        <w:rPr>
          <w:szCs w:val="20"/>
        </w:rPr>
        <w:t>Navodil</w:t>
      </w:r>
      <w:r w:rsidR="009B1D8F">
        <w:rPr>
          <w:szCs w:val="20"/>
        </w:rPr>
        <w:t>a</w:t>
      </w:r>
      <w:r w:rsidR="009B1D8F" w:rsidRPr="009B1D8F">
        <w:rPr>
          <w:szCs w:val="20"/>
        </w:rPr>
        <w:t xml:space="preserve"> za uporabo informacijskega sistema e-JN: PONUDNIKI</w:t>
      </w:r>
      <w:r w:rsidRPr="003B48A4">
        <w:rPr>
          <w:szCs w:val="20"/>
        </w:rPr>
        <w:t xml:space="preserve">, </w:t>
      </w:r>
      <w:r w:rsidRPr="002479B8">
        <w:rPr>
          <w:szCs w:val="20"/>
        </w:rPr>
        <w:t>točka 7.2. (Sodelovanje na e-Dražbi)</w:t>
      </w:r>
      <w:r w:rsidRPr="003B48A4">
        <w:rPr>
          <w:szCs w:val="20"/>
        </w:rPr>
        <w:t xml:space="preserve">, </w:t>
      </w:r>
      <w:r w:rsidRPr="002479B8">
        <w:rPr>
          <w:szCs w:val="20"/>
        </w:rPr>
        <w:t>kako poteka sodelovanje v e-Dražbi v sistemu e-JN</w:t>
      </w:r>
      <w:r w:rsidR="00177775">
        <w:rPr>
          <w:szCs w:val="20"/>
        </w:rPr>
        <w:t>,</w:t>
      </w:r>
      <w:r w:rsidR="00177775" w:rsidRPr="00177775">
        <w:rPr>
          <w:szCs w:val="20"/>
        </w:rPr>
        <w:t xml:space="preserve"> ki so del dokumentacije v zvezi z oddajo javnega naročila in so objavljena na spletnem naslovu </w:t>
      </w:r>
      <w:hyperlink r:id="rId13" w:history="1">
        <w:r w:rsidR="00177775" w:rsidRPr="00177775">
          <w:rPr>
            <w:rStyle w:val="Hiperpovezava"/>
            <w:szCs w:val="20"/>
          </w:rPr>
          <w:t>https://ejn.gov.si</w:t>
        </w:r>
      </w:hyperlink>
    </w:p>
    <w:p w14:paraId="698E78E0" w14:textId="77777777" w:rsidR="003105F9" w:rsidRPr="002479B8" w:rsidRDefault="003105F9" w:rsidP="00F0798A">
      <w:pPr>
        <w:spacing w:line="260" w:lineRule="atLeast"/>
        <w:rPr>
          <w:szCs w:val="20"/>
        </w:rPr>
      </w:pPr>
    </w:p>
    <w:p w14:paraId="19C01E31" w14:textId="76A5E9C0" w:rsidR="003105F9" w:rsidRPr="00AF592C" w:rsidRDefault="003105F9" w:rsidP="00F0798A">
      <w:pPr>
        <w:spacing w:line="260" w:lineRule="atLeast"/>
        <w:rPr>
          <w:szCs w:val="20"/>
        </w:rPr>
      </w:pPr>
      <w:bookmarkStart w:id="44" w:name="_Hlk93650716"/>
      <w:r w:rsidRPr="002479B8">
        <w:rPr>
          <w:szCs w:val="20"/>
        </w:rPr>
        <w:t xml:space="preserve">Uporabljena bo elektronska </w:t>
      </w:r>
      <w:r w:rsidRPr="00AF592C">
        <w:rPr>
          <w:szCs w:val="20"/>
        </w:rPr>
        <w:t>obratna dražba. Elektronska obratna dražba bo potekala 60</w:t>
      </w:r>
      <w:r w:rsidR="00232093" w:rsidRPr="00AF592C">
        <w:rPr>
          <w:szCs w:val="20"/>
        </w:rPr>
        <w:t xml:space="preserve"> </w:t>
      </w:r>
      <w:r w:rsidRPr="00AF592C">
        <w:rPr>
          <w:szCs w:val="20"/>
        </w:rPr>
        <w:t xml:space="preserve">minut. V primeru, da bo zadnjo ceno ponudnik oddal v </w:t>
      </w:r>
      <w:r w:rsidR="002058A4" w:rsidRPr="00AF592C">
        <w:rPr>
          <w:szCs w:val="20"/>
        </w:rPr>
        <w:t>dveh</w:t>
      </w:r>
      <w:r w:rsidRPr="00AF592C">
        <w:rPr>
          <w:szCs w:val="20"/>
        </w:rPr>
        <w:t xml:space="preserve"> minutah pred iztekom roka, se</w:t>
      </w:r>
      <w:r w:rsidR="002058A4" w:rsidRPr="00AF592C">
        <w:rPr>
          <w:szCs w:val="20"/>
        </w:rPr>
        <w:t xml:space="preserve"> bo</w:t>
      </w:r>
      <w:r w:rsidRPr="00AF592C">
        <w:rPr>
          <w:szCs w:val="20"/>
        </w:rPr>
        <w:t xml:space="preserve"> dražba podaljša</w:t>
      </w:r>
      <w:r w:rsidR="002058A4" w:rsidRPr="00AF592C">
        <w:rPr>
          <w:szCs w:val="20"/>
        </w:rPr>
        <w:t>la</w:t>
      </w:r>
      <w:r w:rsidRPr="00AF592C">
        <w:rPr>
          <w:szCs w:val="20"/>
        </w:rPr>
        <w:t xml:space="preserve"> za </w:t>
      </w:r>
      <w:r w:rsidR="002058A4" w:rsidRPr="00AF592C">
        <w:rPr>
          <w:szCs w:val="20"/>
        </w:rPr>
        <w:t>pet</w:t>
      </w:r>
      <w:r w:rsidRPr="00AF592C">
        <w:rPr>
          <w:szCs w:val="20"/>
        </w:rPr>
        <w:t xml:space="preserve"> minut. Dražba se </w:t>
      </w:r>
      <w:r w:rsidR="002058A4" w:rsidRPr="00AF592C">
        <w:rPr>
          <w:szCs w:val="20"/>
        </w:rPr>
        <w:t xml:space="preserve">bo </w:t>
      </w:r>
      <w:r w:rsidRPr="00AF592C">
        <w:rPr>
          <w:szCs w:val="20"/>
        </w:rPr>
        <w:t>podaljša</w:t>
      </w:r>
      <w:r w:rsidR="002058A4" w:rsidRPr="00AF592C">
        <w:rPr>
          <w:szCs w:val="20"/>
        </w:rPr>
        <w:t>la</w:t>
      </w:r>
      <w:r w:rsidRPr="00AF592C">
        <w:rPr>
          <w:szCs w:val="20"/>
        </w:rPr>
        <w:t xml:space="preserve"> za </w:t>
      </w:r>
      <w:r w:rsidR="002058A4" w:rsidRPr="00AF592C">
        <w:rPr>
          <w:szCs w:val="20"/>
        </w:rPr>
        <w:t>pet</w:t>
      </w:r>
      <w:r w:rsidRPr="00AF592C">
        <w:rPr>
          <w:szCs w:val="20"/>
        </w:rPr>
        <w:t xml:space="preserve"> minut tudi v primeru, da bo v podaljšanem roku katerikoli ponudnik </w:t>
      </w:r>
      <w:r w:rsidR="0065739B" w:rsidRPr="00AF592C">
        <w:rPr>
          <w:szCs w:val="20"/>
        </w:rPr>
        <w:t xml:space="preserve">v zadnjih </w:t>
      </w:r>
      <w:r w:rsidR="002058A4" w:rsidRPr="00AF592C">
        <w:rPr>
          <w:szCs w:val="20"/>
        </w:rPr>
        <w:t>dveh</w:t>
      </w:r>
      <w:r w:rsidR="0065739B" w:rsidRPr="00AF592C">
        <w:rPr>
          <w:szCs w:val="20"/>
        </w:rPr>
        <w:t xml:space="preserve"> minutah </w:t>
      </w:r>
      <w:r w:rsidRPr="00AF592C">
        <w:rPr>
          <w:szCs w:val="20"/>
        </w:rPr>
        <w:t>pred iztekom roka oddal novo ponudbo, v nasprotnem primeru pa se</w:t>
      </w:r>
      <w:r w:rsidR="002058A4" w:rsidRPr="00AF592C">
        <w:rPr>
          <w:szCs w:val="20"/>
        </w:rPr>
        <w:t xml:space="preserve"> bo</w:t>
      </w:r>
      <w:r w:rsidRPr="00AF592C">
        <w:rPr>
          <w:szCs w:val="20"/>
        </w:rPr>
        <w:t xml:space="preserve"> elektronska obratna dražba zaključi</w:t>
      </w:r>
      <w:r w:rsidR="002058A4" w:rsidRPr="00AF592C">
        <w:rPr>
          <w:szCs w:val="20"/>
        </w:rPr>
        <w:t>la</w:t>
      </w:r>
      <w:r w:rsidRPr="00AF592C">
        <w:rPr>
          <w:szCs w:val="20"/>
        </w:rPr>
        <w:t>.</w:t>
      </w:r>
    </w:p>
    <w:bookmarkEnd w:id="44"/>
    <w:p w14:paraId="7A52F817" w14:textId="77777777" w:rsidR="003105F9" w:rsidRPr="00AF592C" w:rsidRDefault="003105F9" w:rsidP="00F0798A">
      <w:pPr>
        <w:spacing w:line="260" w:lineRule="atLeast"/>
        <w:rPr>
          <w:szCs w:val="20"/>
        </w:rPr>
      </w:pPr>
    </w:p>
    <w:p w14:paraId="5C0496B2" w14:textId="362FAE62" w:rsidR="003105F9" w:rsidRPr="002479B8" w:rsidRDefault="003105F9" w:rsidP="00F0798A">
      <w:pPr>
        <w:spacing w:line="260" w:lineRule="atLeast"/>
        <w:rPr>
          <w:szCs w:val="20"/>
        </w:rPr>
      </w:pPr>
      <w:r w:rsidRPr="00AF592C">
        <w:rPr>
          <w:szCs w:val="20"/>
        </w:rPr>
        <w:t>Najmanjši korak zniževanja cene posameznih postavk ni določen.</w:t>
      </w:r>
    </w:p>
    <w:p w14:paraId="37160CBF" w14:textId="77777777" w:rsidR="003105F9" w:rsidRPr="002479B8" w:rsidRDefault="003105F9" w:rsidP="00F0798A">
      <w:pPr>
        <w:spacing w:line="260" w:lineRule="atLeast"/>
        <w:rPr>
          <w:szCs w:val="20"/>
        </w:rPr>
      </w:pPr>
    </w:p>
    <w:p w14:paraId="63F3CC4F" w14:textId="77777777" w:rsidR="003105F9" w:rsidRPr="002479B8" w:rsidRDefault="003105F9" w:rsidP="00F0798A">
      <w:pPr>
        <w:spacing w:line="260" w:lineRule="atLeast"/>
        <w:rPr>
          <w:szCs w:val="20"/>
        </w:rPr>
      </w:pPr>
      <w:r w:rsidRPr="002479B8">
        <w:rPr>
          <w:szCs w:val="20"/>
        </w:rPr>
        <w:lastRenderedPageBreak/>
        <w:t>Med potekom elektronske dražbe bodo ponudnikom na voljo informacije o cenah ostalih ponudnikov, ne pa tudi o nazivih ponudnikov.</w:t>
      </w:r>
      <w:bookmarkEnd w:id="43"/>
    </w:p>
    <w:p w14:paraId="1AF1D322" w14:textId="77777777" w:rsidR="003105F9" w:rsidRPr="002479B8" w:rsidRDefault="003105F9" w:rsidP="00F0798A">
      <w:pPr>
        <w:spacing w:line="260" w:lineRule="atLeast"/>
        <w:rPr>
          <w:szCs w:val="20"/>
        </w:rPr>
      </w:pPr>
    </w:p>
    <w:p w14:paraId="4A3D906C" w14:textId="16E4D4B3" w:rsidR="003105F9" w:rsidRDefault="003105F9" w:rsidP="00F0798A">
      <w:pPr>
        <w:spacing w:line="260" w:lineRule="atLeast"/>
        <w:rPr>
          <w:szCs w:val="20"/>
        </w:rPr>
      </w:pPr>
      <w:r w:rsidRPr="008F35F3">
        <w:rPr>
          <w:szCs w:val="20"/>
        </w:rPr>
        <w:t>V primeru le ene oddane ponudbe ali le ene oddane ponudbe, ki bo izpolnjevala vse pogoje in zahteve iz dokumentacije</w:t>
      </w:r>
      <w:r w:rsidR="00D50F5C">
        <w:rPr>
          <w:szCs w:val="20"/>
        </w:rPr>
        <w:t xml:space="preserve"> v zvezi z oddajo javnega naročila</w:t>
      </w:r>
      <w:r w:rsidRPr="008F35F3">
        <w:rPr>
          <w:szCs w:val="20"/>
        </w:rPr>
        <w:t xml:space="preserve"> za povabilo k elektronski dražbi, se elektronska dražba ne bo izvršila</w:t>
      </w:r>
      <w:r>
        <w:rPr>
          <w:szCs w:val="20"/>
        </w:rPr>
        <w:t>.</w:t>
      </w:r>
    </w:p>
    <w:p w14:paraId="63C08E79" w14:textId="77777777" w:rsidR="00F33547" w:rsidRPr="00E56069" w:rsidRDefault="00F33547" w:rsidP="00F0798A">
      <w:pPr>
        <w:spacing w:line="260" w:lineRule="atLeast"/>
        <w:rPr>
          <w:szCs w:val="20"/>
        </w:rPr>
      </w:pPr>
    </w:p>
    <w:p w14:paraId="2318020B" w14:textId="77777777" w:rsidR="00763C03" w:rsidRPr="00EC72E8" w:rsidRDefault="00763C03" w:rsidP="00F0798A">
      <w:pPr>
        <w:pStyle w:val="Naslov1"/>
        <w:spacing w:line="260" w:lineRule="atLeast"/>
        <w:rPr>
          <w:lang w:eastAsia="en-US"/>
        </w:rPr>
      </w:pPr>
      <w:bookmarkStart w:id="45" w:name="_Toc40360628"/>
      <w:bookmarkStart w:id="46" w:name="_Toc41035610"/>
      <w:bookmarkStart w:id="47" w:name="_Toc45714660"/>
      <w:bookmarkStart w:id="48" w:name="_Toc45714961"/>
      <w:bookmarkStart w:id="49" w:name="_Toc45715118"/>
      <w:bookmarkStart w:id="50" w:name="_Toc45715254"/>
      <w:bookmarkStart w:id="51" w:name="_Toc45715395"/>
      <w:bookmarkStart w:id="52" w:name="_Toc231205269"/>
      <w:r w:rsidRPr="009A53E8">
        <w:rPr>
          <w:lang w:eastAsia="en-US"/>
        </w:rPr>
        <w:t>PRAVNA PODLAGA</w:t>
      </w:r>
      <w:bookmarkEnd w:id="45"/>
      <w:bookmarkEnd w:id="46"/>
      <w:bookmarkEnd w:id="47"/>
      <w:bookmarkEnd w:id="48"/>
      <w:bookmarkEnd w:id="49"/>
      <w:bookmarkEnd w:id="50"/>
      <w:bookmarkEnd w:id="51"/>
      <w:bookmarkEnd w:id="52"/>
    </w:p>
    <w:p w14:paraId="10319F64" w14:textId="77777777" w:rsidR="00F33547" w:rsidRDefault="00F33547" w:rsidP="00F0798A">
      <w:pPr>
        <w:spacing w:line="260" w:lineRule="atLeast"/>
        <w:rPr>
          <w:szCs w:val="20"/>
        </w:rPr>
      </w:pPr>
    </w:p>
    <w:p w14:paraId="6B131724" w14:textId="0E56CEC9" w:rsidR="00763C03" w:rsidRDefault="00965EE4" w:rsidP="00F0798A">
      <w:pPr>
        <w:spacing w:line="260" w:lineRule="atLeast"/>
        <w:rPr>
          <w:szCs w:val="20"/>
        </w:rPr>
      </w:pPr>
      <w:r>
        <w:rPr>
          <w:szCs w:val="20"/>
        </w:rPr>
        <w:t>P</w:t>
      </w:r>
      <w:r w:rsidR="00763C03" w:rsidRPr="00D54742">
        <w:rPr>
          <w:szCs w:val="20"/>
        </w:rPr>
        <w:t>ostopek oddaje javnega naročila</w:t>
      </w:r>
      <w:r>
        <w:rPr>
          <w:szCs w:val="20"/>
        </w:rPr>
        <w:t xml:space="preserve"> se izvaja</w:t>
      </w:r>
      <w:r w:rsidR="00763C03" w:rsidRPr="00D54742">
        <w:rPr>
          <w:szCs w:val="20"/>
        </w:rPr>
        <w:t xml:space="preserve"> na podlagi veljavnega zakona in podzakonskih aktov, ki urejajo javno naročanje, v skladu z veljavno zakonodajo, ki ureja področje javnih financ ter področje, ki je predmet javnega naročila.</w:t>
      </w:r>
    </w:p>
    <w:p w14:paraId="0B593154" w14:textId="77777777" w:rsidR="00F33547" w:rsidRPr="00EC72E8" w:rsidRDefault="00F33547" w:rsidP="00F0798A">
      <w:pPr>
        <w:spacing w:line="260" w:lineRule="atLeast"/>
        <w:rPr>
          <w:szCs w:val="20"/>
        </w:rPr>
      </w:pPr>
    </w:p>
    <w:p w14:paraId="566BB44A" w14:textId="6DBAA626" w:rsidR="00763C03" w:rsidRDefault="00763C03" w:rsidP="00F0798A">
      <w:pPr>
        <w:pStyle w:val="Naslov1"/>
        <w:spacing w:line="260" w:lineRule="atLeast"/>
        <w:rPr>
          <w:lang w:eastAsia="en-US"/>
        </w:rPr>
      </w:pPr>
      <w:bookmarkStart w:id="53" w:name="_Toc40360629"/>
      <w:bookmarkStart w:id="54" w:name="_Toc41035611"/>
      <w:bookmarkStart w:id="55" w:name="_Toc45714661"/>
      <w:bookmarkStart w:id="56" w:name="_Toc45714962"/>
      <w:bookmarkStart w:id="57" w:name="_Toc45715119"/>
      <w:bookmarkStart w:id="58" w:name="_Toc45715255"/>
      <w:bookmarkStart w:id="59" w:name="_Toc45715396"/>
      <w:bookmarkStart w:id="60" w:name="_Toc231205270"/>
      <w:r w:rsidRPr="009A53E8">
        <w:rPr>
          <w:lang w:eastAsia="en-US"/>
        </w:rPr>
        <w:t xml:space="preserve">TEMELJNA PRAVILA ZA DOSTOP, OBVESTILA IN POJASNILA </w:t>
      </w:r>
      <w:r w:rsidR="00797752" w:rsidRPr="009A53E8">
        <w:rPr>
          <w:lang w:eastAsia="en-US"/>
        </w:rPr>
        <w:t xml:space="preserve">VEZANA NA DOKUMENTACIJO </w:t>
      </w:r>
      <w:r w:rsidRPr="009A53E8">
        <w:rPr>
          <w:lang w:eastAsia="en-US"/>
        </w:rPr>
        <w:t>V ZVEZI Z</w:t>
      </w:r>
      <w:bookmarkStart w:id="61" w:name="_Toc40360630"/>
      <w:bookmarkStart w:id="62" w:name="_Toc41035612"/>
      <w:bookmarkEnd w:id="53"/>
      <w:bookmarkEnd w:id="54"/>
      <w:bookmarkEnd w:id="55"/>
      <w:bookmarkEnd w:id="56"/>
      <w:bookmarkEnd w:id="57"/>
      <w:bookmarkEnd w:id="58"/>
      <w:bookmarkEnd w:id="59"/>
      <w:r w:rsidR="00797752" w:rsidRPr="009A53E8">
        <w:rPr>
          <w:lang w:eastAsia="en-US"/>
        </w:rPr>
        <w:t xml:space="preserve"> ODDAJO JAVNEGA NAROČILA</w:t>
      </w:r>
      <w:bookmarkEnd w:id="60"/>
    </w:p>
    <w:p w14:paraId="2C84F3F2" w14:textId="77777777" w:rsidR="00F33547" w:rsidRPr="00F33547" w:rsidRDefault="00F33547" w:rsidP="00F0798A">
      <w:pPr>
        <w:spacing w:line="260" w:lineRule="atLeast"/>
        <w:rPr>
          <w:lang w:eastAsia="en-US"/>
        </w:rPr>
      </w:pPr>
    </w:p>
    <w:p w14:paraId="7CF07097" w14:textId="65003364" w:rsidR="00763C03" w:rsidRPr="00022817" w:rsidRDefault="00763C03" w:rsidP="00F0798A">
      <w:pPr>
        <w:pStyle w:val="Naslov2"/>
        <w:spacing w:line="260" w:lineRule="atLeast"/>
        <w:rPr>
          <w:smallCaps w:val="0"/>
        </w:rPr>
      </w:pPr>
      <w:bookmarkStart w:id="63" w:name="_Toc45714662"/>
      <w:bookmarkStart w:id="64" w:name="_Toc45714963"/>
      <w:bookmarkStart w:id="65" w:name="_Toc45715120"/>
      <w:bookmarkStart w:id="66" w:name="_Toc45715256"/>
      <w:bookmarkStart w:id="67" w:name="_Toc45715397"/>
      <w:bookmarkStart w:id="68" w:name="_Toc231205271"/>
      <w:r w:rsidRPr="00022817">
        <w:rPr>
          <w:smallCaps w:val="0"/>
        </w:rPr>
        <w:t>Dostop do dokumentacije</w:t>
      </w:r>
      <w:bookmarkEnd w:id="61"/>
      <w:bookmarkEnd w:id="62"/>
      <w:bookmarkEnd w:id="63"/>
      <w:bookmarkEnd w:id="64"/>
      <w:bookmarkEnd w:id="65"/>
      <w:bookmarkEnd w:id="66"/>
      <w:bookmarkEnd w:id="67"/>
      <w:r w:rsidR="00FE1921" w:rsidRPr="00022817">
        <w:rPr>
          <w:smallCaps w:val="0"/>
        </w:rPr>
        <w:t xml:space="preserve"> v zvezi z oddajo javnega naročila</w:t>
      </w:r>
      <w:bookmarkEnd w:id="68"/>
    </w:p>
    <w:p w14:paraId="3C00C60D" w14:textId="4F334EB2" w:rsidR="00730E4B" w:rsidRDefault="00532D34" w:rsidP="00F0798A">
      <w:pPr>
        <w:spacing w:line="260" w:lineRule="atLeast"/>
        <w:rPr>
          <w:szCs w:val="20"/>
        </w:rPr>
      </w:pPr>
      <w:r w:rsidRPr="002479B8">
        <w:rPr>
          <w:szCs w:val="20"/>
        </w:rPr>
        <w:t>Dokumentacija v zvezi z oddajo javnega naročila je objavljena v okviru objave tega naročila na portalu javnih naročil.</w:t>
      </w:r>
    </w:p>
    <w:p w14:paraId="7912FC14" w14:textId="77777777" w:rsidR="00965EE4" w:rsidRDefault="00965EE4" w:rsidP="00F0798A">
      <w:pPr>
        <w:spacing w:line="260" w:lineRule="atLeast"/>
        <w:rPr>
          <w:szCs w:val="20"/>
        </w:rPr>
      </w:pPr>
    </w:p>
    <w:p w14:paraId="49525635" w14:textId="77777777" w:rsidR="00965EE4" w:rsidRPr="00965EE4" w:rsidRDefault="00965EE4" w:rsidP="00F0798A">
      <w:pPr>
        <w:spacing w:line="260" w:lineRule="atLeast"/>
        <w:rPr>
          <w:szCs w:val="20"/>
        </w:rPr>
      </w:pPr>
      <w:r w:rsidRPr="00965EE4">
        <w:rPr>
          <w:szCs w:val="20"/>
        </w:rPr>
        <w:t>Odkupnine za dokumentacijo v zvezi z oddajo javnega naročila ni.</w:t>
      </w:r>
    </w:p>
    <w:p w14:paraId="3485A3DF" w14:textId="77777777" w:rsidR="00F33547" w:rsidRPr="002479B8" w:rsidRDefault="00F33547" w:rsidP="00F0798A">
      <w:pPr>
        <w:spacing w:line="260" w:lineRule="atLeast"/>
        <w:rPr>
          <w:szCs w:val="20"/>
        </w:rPr>
      </w:pPr>
    </w:p>
    <w:p w14:paraId="6E6C869A" w14:textId="27CF89A5" w:rsidR="00763C03" w:rsidRPr="00022817" w:rsidRDefault="00763C03" w:rsidP="00F0798A">
      <w:pPr>
        <w:pStyle w:val="Naslov2"/>
        <w:spacing w:line="260" w:lineRule="atLeast"/>
        <w:rPr>
          <w:smallCaps w:val="0"/>
        </w:rPr>
      </w:pPr>
      <w:bookmarkStart w:id="69" w:name="_Toc40360631"/>
      <w:bookmarkStart w:id="70" w:name="_Toc41035613"/>
      <w:bookmarkStart w:id="71" w:name="_Toc45714663"/>
      <w:bookmarkStart w:id="72" w:name="_Toc45714964"/>
      <w:bookmarkStart w:id="73" w:name="_Toc45715121"/>
      <w:bookmarkStart w:id="74" w:name="_Toc45715257"/>
      <w:bookmarkStart w:id="75" w:name="_Toc45715398"/>
      <w:bookmarkStart w:id="76" w:name="_Toc231205272"/>
      <w:r w:rsidRPr="00022817">
        <w:rPr>
          <w:smallCaps w:val="0"/>
        </w:rPr>
        <w:t xml:space="preserve">Obvestila in pojasnila </w:t>
      </w:r>
      <w:bookmarkEnd w:id="69"/>
      <w:bookmarkEnd w:id="70"/>
      <w:bookmarkEnd w:id="71"/>
      <w:bookmarkEnd w:id="72"/>
      <w:bookmarkEnd w:id="73"/>
      <w:bookmarkEnd w:id="74"/>
      <w:bookmarkEnd w:id="75"/>
      <w:r w:rsidR="00FE1921" w:rsidRPr="00022817">
        <w:rPr>
          <w:smallCaps w:val="0"/>
        </w:rPr>
        <w:t>vezana na dokumentacijo v zvezi z oddajo javnega naročila</w:t>
      </w:r>
      <w:bookmarkEnd w:id="76"/>
    </w:p>
    <w:p w14:paraId="1C85B1EF" w14:textId="187BE6F9" w:rsidR="00763C03" w:rsidRDefault="00763C03" w:rsidP="00F0798A">
      <w:pPr>
        <w:spacing w:line="260" w:lineRule="atLeast"/>
        <w:rPr>
          <w:szCs w:val="20"/>
        </w:rPr>
      </w:pPr>
      <w:r w:rsidRPr="00D54742">
        <w:rPr>
          <w:szCs w:val="20"/>
        </w:rPr>
        <w:t>Komunikacija s ponudniki o vprašanjih v zvezi z vsebino naročila in v zvezi s pripravo ponudbe poteka izključno preko portala javnih naročil</w:t>
      </w:r>
      <w:r w:rsidR="009E2786">
        <w:rPr>
          <w:szCs w:val="20"/>
        </w:rPr>
        <w:t>.</w:t>
      </w:r>
    </w:p>
    <w:p w14:paraId="5EB82459" w14:textId="77777777" w:rsidR="007F082F" w:rsidRPr="002479B8" w:rsidRDefault="007F082F" w:rsidP="00F0798A">
      <w:pPr>
        <w:spacing w:line="260" w:lineRule="atLeast"/>
        <w:rPr>
          <w:szCs w:val="20"/>
        </w:rPr>
      </w:pPr>
    </w:p>
    <w:p w14:paraId="0B1C0454" w14:textId="7EAF99BB" w:rsidR="002710C0" w:rsidRPr="003D2212" w:rsidRDefault="00763C03" w:rsidP="00F0798A">
      <w:pPr>
        <w:spacing w:line="260" w:lineRule="atLeast"/>
        <w:rPr>
          <w:szCs w:val="20"/>
        </w:rPr>
      </w:pPr>
      <w:r w:rsidRPr="00D54742">
        <w:rPr>
          <w:szCs w:val="20"/>
        </w:rPr>
        <w:t xml:space="preserve">Naročnik bo zahtevo za pojasnilo dokumentacije </w:t>
      </w:r>
      <w:r w:rsidR="00D5092E">
        <w:rPr>
          <w:szCs w:val="20"/>
        </w:rPr>
        <w:t xml:space="preserve">v zvezi z oddajo javnega naročila </w:t>
      </w:r>
      <w:r w:rsidRPr="00D54742">
        <w:rPr>
          <w:szCs w:val="20"/>
        </w:rPr>
        <w:t>oziroma kakršnokoli drugo vprašanje v zvezi z naročilom štel kot pravočasno, če bo na portalu javnih naročil zastavljeno najkasneje do roka, ki je določen v obvestilu o naročilu, objavljenem na portalu javnih naročil</w:t>
      </w:r>
      <w:r w:rsidR="002710C0" w:rsidRPr="003D2212">
        <w:rPr>
          <w:szCs w:val="20"/>
        </w:rPr>
        <w:t>.</w:t>
      </w:r>
    </w:p>
    <w:p w14:paraId="544B2DF7" w14:textId="77777777" w:rsidR="002710C0" w:rsidRDefault="002710C0" w:rsidP="00F0798A">
      <w:pPr>
        <w:spacing w:line="260" w:lineRule="atLeast"/>
        <w:rPr>
          <w:szCs w:val="20"/>
        </w:rPr>
      </w:pPr>
    </w:p>
    <w:p w14:paraId="5007D99E" w14:textId="35702929" w:rsidR="00763C03" w:rsidRDefault="00763C03" w:rsidP="00F0798A">
      <w:pPr>
        <w:spacing w:line="260" w:lineRule="atLeast"/>
        <w:rPr>
          <w:szCs w:val="20"/>
        </w:rPr>
      </w:pPr>
      <w:r w:rsidRPr="00D54742">
        <w:rPr>
          <w:szCs w:val="20"/>
        </w:rPr>
        <w:t>Na zahteve za pojasnila oziroma druga vprašanja v zvezi z naročilom, zastavljena po tem roku, naročnik ne bo odgovarjal. Prav tako naročnik ne bo odgovarjal na komentarje.</w:t>
      </w:r>
    </w:p>
    <w:p w14:paraId="2AE7D92C" w14:textId="77777777" w:rsidR="00F33547" w:rsidRPr="00EC72E8" w:rsidRDefault="00F33547" w:rsidP="00F0798A">
      <w:pPr>
        <w:spacing w:line="260" w:lineRule="atLeast"/>
        <w:rPr>
          <w:szCs w:val="20"/>
        </w:rPr>
      </w:pPr>
    </w:p>
    <w:p w14:paraId="58345A4A" w14:textId="77777777" w:rsidR="00763C03" w:rsidRPr="00377686" w:rsidRDefault="00763C03" w:rsidP="00F0798A">
      <w:pPr>
        <w:pStyle w:val="Naslov1"/>
        <w:spacing w:line="260" w:lineRule="atLeast"/>
        <w:rPr>
          <w:lang w:eastAsia="en-US"/>
        </w:rPr>
      </w:pPr>
      <w:bookmarkStart w:id="77" w:name="_Toc40360632"/>
      <w:bookmarkStart w:id="78" w:name="_Toc41035614"/>
      <w:bookmarkStart w:id="79" w:name="_Toc45714664"/>
      <w:bookmarkStart w:id="80" w:name="_Toc45714965"/>
      <w:bookmarkStart w:id="81" w:name="_Toc45715122"/>
      <w:bookmarkStart w:id="82" w:name="_Toc45715258"/>
      <w:bookmarkStart w:id="83" w:name="_Toc45715399"/>
      <w:bookmarkStart w:id="84" w:name="_Toc231205273"/>
      <w:r w:rsidRPr="009A53E8">
        <w:rPr>
          <w:lang w:eastAsia="en-US"/>
        </w:rPr>
        <w:t>SESTAVA DOKUMENTACIJE</w:t>
      </w:r>
      <w:bookmarkEnd w:id="77"/>
      <w:bookmarkEnd w:id="78"/>
      <w:bookmarkEnd w:id="79"/>
      <w:bookmarkEnd w:id="80"/>
      <w:bookmarkEnd w:id="81"/>
      <w:bookmarkEnd w:id="82"/>
      <w:bookmarkEnd w:id="83"/>
      <w:bookmarkEnd w:id="84"/>
    </w:p>
    <w:p w14:paraId="432F4027" w14:textId="77777777" w:rsidR="00F33547" w:rsidRDefault="00F33547" w:rsidP="00F0798A">
      <w:pPr>
        <w:spacing w:line="260" w:lineRule="atLeast"/>
      </w:pPr>
    </w:p>
    <w:p w14:paraId="6B78A531" w14:textId="098B61B0" w:rsidR="00763C03" w:rsidRPr="00D54742" w:rsidRDefault="00763C03" w:rsidP="00F0798A">
      <w:pPr>
        <w:spacing w:line="260" w:lineRule="atLeast"/>
      </w:pPr>
      <w:r w:rsidRPr="00D54742">
        <w:t>Dokumentacijo v zvezi z oddajo javnega naročila sestavljajo:</w:t>
      </w:r>
    </w:p>
    <w:p w14:paraId="74EE5E70" w14:textId="66F22878" w:rsidR="002E7255" w:rsidRPr="00F76CF0" w:rsidRDefault="00BF632D" w:rsidP="00D17DC2">
      <w:pPr>
        <w:pStyle w:val="Odstavekseznama"/>
        <w:numPr>
          <w:ilvl w:val="0"/>
          <w:numId w:val="1"/>
        </w:numPr>
        <w:spacing w:line="260" w:lineRule="atLeast"/>
        <w:ind w:left="851" w:hanging="425"/>
      </w:pPr>
      <w:r w:rsidRPr="00F76CF0">
        <w:t>N</w:t>
      </w:r>
      <w:r w:rsidR="00763C03" w:rsidRPr="00F76CF0">
        <w:t>avodila</w:t>
      </w:r>
      <w:r w:rsidR="005672CD" w:rsidRPr="00F76CF0">
        <w:t xml:space="preserve"> za pripravo ponudbe</w:t>
      </w:r>
    </w:p>
    <w:p w14:paraId="03C98B99" w14:textId="6B8B33E4" w:rsidR="00763C03" w:rsidRPr="00F76CF0" w:rsidRDefault="00BF632D" w:rsidP="00F0798A">
      <w:pPr>
        <w:pStyle w:val="Odstavekseznama"/>
        <w:numPr>
          <w:ilvl w:val="0"/>
          <w:numId w:val="1"/>
        </w:numPr>
        <w:spacing w:line="260" w:lineRule="atLeast"/>
        <w:ind w:left="851" w:hanging="425"/>
      </w:pPr>
      <w:r w:rsidRPr="00F76CF0">
        <w:t>T</w:t>
      </w:r>
      <w:r w:rsidR="00763C03" w:rsidRPr="00F76CF0">
        <w:t>ehnične specifikacije</w:t>
      </w:r>
      <w:r w:rsidR="002E7255">
        <w:t xml:space="preserve"> </w:t>
      </w:r>
    </w:p>
    <w:p w14:paraId="3BEBC3CD" w14:textId="59F39BAA" w:rsidR="00763C03" w:rsidRDefault="002E7255" w:rsidP="00F0798A">
      <w:pPr>
        <w:pStyle w:val="Odstavekseznama"/>
        <w:numPr>
          <w:ilvl w:val="0"/>
          <w:numId w:val="1"/>
        </w:numPr>
        <w:spacing w:line="260" w:lineRule="atLeast"/>
        <w:ind w:left="851" w:hanging="425"/>
      </w:pPr>
      <w:r>
        <w:t>O</w:t>
      </w:r>
      <w:r w:rsidR="00763C03" w:rsidRPr="00F76CF0">
        <w:t xml:space="preserve">brazec </w:t>
      </w:r>
      <w:r w:rsidR="009013C1" w:rsidRPr="00F76CF0">
        <w:t>»</w:t>
      </w:r>
      <w:r w:rsidR="00763C03" w:rsidRPr="00F76CF0">
        <w:t>ESPD</w:t>
      </w:r>
      <w:r w:rsidR="009013C1" w:rsidRPr="00F76CF0">
        <w:t>«</w:t>
      </w:r>
      <w:r w:rsidR="00763C03" w:rsidRPr="00F76CF0">
        <w:t xml:space="preserve"> (datoteka xml)</w:t>
      </w:r>
    </w:p>
    <w:p w14:paraId="710289A6" w14:textId="52851440" w:rsidR="00E420D0" w:rsidRPr="00F76CF0" w:rsidRDefault="002E7255" w:rsidP="00D17DC2">
      <w:pPr>
        <w:pStyle w:val="Odstavekseznama"/>
        <w:numPr>
          <w:ilvl w:val="0"/>
          <w:numId w:val="1"/>
        </w:numPr>
        <w:spacing w:line="260" w:lineRule="atLeast"/>
        <w:ind w:left="851" w:hanging="425"/>
      </w:pPr>
      <w:r>
        <w:t>O</w:t>
      </w:r>
      <w:r w:rsidR="00763C03" w:rsidRPr="00F76CF0">
        <w:t xml:space="preserve">snutek </w:t>
      </w:r>
      <w:r w:rsidR="002710C0" w:rsidRPr="00F76CF0">
        <w:t>pogodbe</w:t>
      </w:r>
      <w:bookmarkStart w:id="85" w:name="_Hlk225510781"/>
    </w:p>
    <w:bookmarkEnd w:id="85"/>
    <w:p w14:paraId="7FF585A6" w14:textId="43E2284B" w:rsidR="002710C0" w:rsidRPr="00F76CF0" w:rsidRDefault="002E7255" w:rsidP="00F0798A">
      <w:pPr>
        <w:pStyle w:val="Odstavekseznama"/>
        <w:numPr>
          <w:ilvl w:val="0"/>
          <w:numId w:val="1"/>
        </w:numPr>
        <w:spacing w:line="260" w:lineRule="atLeast"/>
        <w:ind w:left="851" w:hanging="425"/>
      </w:pPr>
      <w:r>
        <w:t>V</w:t>
      </w:r>
      <w:r w:rsidR="00763C03" w:rsidRPr="00F76CF0">
        <w:t>zorec finančnega zavarovanja za dobro izvedbo pogodbenih obveznosti</w:t>
      </w:r>
    </w:p>
    <w:p w14:paraId="7DBAD462" w14:textId="22CC9B3C" w:rsidR="002710C0" w:rsidRPr="00F76CF0" w:rsidRDefault="002E7255" w:rsidP="00F0798A">
      <w:pPr>
        <w:pStyle w:val="Odstavekseznama"/>
        <w:numPr>
          <w:ilvl w:val="0"/>
          <w:numId w:val="1"/>
        </w:numPr>
        <w:spacing w:line="260" w:lineRule="atLeast"/>
        <w:ind w:left="851" w:hanging="425"/>
      </w:pPr>
      <w:r>
        <w:rPr>
          <w:szCs w:val="20"/>
        </w:rPr>
        <w:t>O</w:t>
      </w:r>
      <w:r w:rsidR="002710C0" w:rsidRPr="00F76CF0">
        <w:rPr>
          <w:szCs w:val="20"/>
        </w:rPr>
        <w:t xml:space="preserve">brazec </w:t>
      </w:r>
      <w:r w:rsidR="009013C1" w:rsidRPr="00F76CF0">
        <w:rPr>
          <w:szCs w:val="20"/>
        </w:rPr>
        <w:t>»</w:t>
      </w:r>
      <w:r w:rsidR="002710C0" w:rsidRPr="00F76CF0">
        <w:rPr>
          <w:szCs w:val="20"/>
        </w:rPr>
        <w:t>Soglasje podizvajalca</w:t>
      </w:r>
      <w:r w:rsidR="009B1D8F" w:rsidRPr="00F76CF0">
        <w:rPr>
          <w:szCs w:val="20"/>
        </w:rPr>
        <w:t xml:space="preserve"> za neposredna plačila</w:t>
      </w:r>
      <w:r w:rsidR="009013C1" w:rsidRPr="00F76CF0">
        <w:rPr>
          <w:szCs w:val="20"/>
        </w:rPr>
        <w:t>«</w:t>
      </w:r>
    </w:p>
    <w:p w14:paraId="2F5B040B" w14:textId="3310AF8C" w:rsidR="00E14200" w:rsidRDefault="002E7255" w:rsidP="00F0798A">
      <w:pPr>
        <w:pStyle w:val="Odstavekseznama"/>
        <w:numPr>
          <w:ilvl w:val="0"/>
          <w:numId w:val="1"/>
        </w:numPr>
        <w:spacing w:line="260" w:lineRule="atLeast"/>
        <w:ind w:left="851" w:hanging="425"/>
      </w:pPr>
      <w:r>
        <w:t>O</w:t>
      </w:r>
      <w:r w:rsidR="00E14200" w:rsidRPr="00F76CF0">
        <w:t xml:space="preserve">brazec </w:t>
      </w:r>
      <w:r w:rsidR="009013C1" w:rsidRPr="00F76CF0">
        <w:t>»</w:t>
      </w:r>
      <w:r w:rsidR="00E14200" w:rsidRPr="00F76CF0">
        <w:t>Izjava o dolžnosti varovanja podatkov</w:t>
      </w:r>
      <w:r w:rsidR="009013C1" w:rsidRPr="00F76CF0">
        <w:t>«</w:t>
      </w:r>
    </w:p>
    <w:p w14:paraId="6095266D" w14:textId="59B12135" w:rsidR="00433611" w:rsidRPr="003C660A" w:rsidRDefault="00433611" w:rsidP="00F0798A">
      <w:pPr>
        <w:pStyle w:val="Odstavekseznama"/>
        <w:numPr>
          <w:ilvl w:val="0"/>
          <w:numId w:val="1"/>
        </w:numPr>
        <w:spacing w:line="260" w:lineRule="atLeast"/>
        <w:ind w:left="851" w:hanging="425"/>
      </w:pPr>
      <w:r w:rsidRPr="003C660A">
        <w:t>Obrazec »Prijava kadra«</w:t>
      </w:r>
    </w:p>
    <w:p w14:paraId="5889C8D9" w14:textId="77777777" w:rsidR="00604E26" w:rsidRDefault="00763C03" w:rsidP="00604E26">
      <w:pPr>
        <w:pStyle w:val="Odstavekseznama"/>
        <w:numPr>
          <w:ilvl w:val="0"/>
          <w:numId w:val="1"/>
        </w:numPr>
        <w:spacing w:line="260" w:lineRule="atLeast"/>
        <w:ind w:left="851" w:hanging="425"/>
      </w:pPr>
      <w:r w:rsidRPr="00F76CF0">
        <w:t xml:space="preserve">Navodila za uporabo informacijskega sistema e-JN: PONUDNIKI, objavljena na spletnem naslovu </w:t>
      </w:r>
      <w:hyperlink r:id="rId14">
        <w:r w:rsidRPr="00F76CF0">
          <w:rPr>
            <w:rStyle w:val="Hiperpovezava"/>
          </w:rPr>
          <w:t>https://ejn.gov.si</w:t>
        </w:r>
      </w:hyperlink>
    </w:p>
    <w:p w14:paraId="1729D990" w14:textId="5B15B3FA" w:rsidR="00604E26" w:rsidRDefault="00604E26" w:rsidP="00604E26">
      <w:pPr>
        <w:pStyle w:val="Odstavekseznama"/>
        <w:numPr>
          <w:ilvl w:val="0"/>
          <w:numId w:val="1"/>
        </w:numPr>
        <w:spacing w:line="260" w:lineRule="atLeast"/>
        <w:ind w:left="851" w:hanging="425"/>
      </w:pPr>
      <w:r>
        <w:t>Ocen</w:t>
      </w:r>
      <w:r w:rsidR="00A9157D">
        <w:t>a</w:t>
      </w:r>
      <w:r>
        <w:t xml:space="preserve"> tveganj zunanjih izvajalce</w:t>
      </w:r>
      <w:r w:rsidR="00A9157D">
        <w:t>v</w:t>
      </w:r>
    </w:p>
    <w:p w14:paraId="656E16FE" w14:textId="77777777" w:rsidR="00F34E05" w:rsidRDefault="00F34E05" w:rsidP="00F34E05">
      <w:pPr>
        <w:spacing w:line="260" w:lineRule="atLeast"/>
        <w:rPr>
          <w:rStyle w:val="Hiperpovezava"/>
          <w:color w:val="auto"/>
          <w:u w:val="none"/>
        </w:rPr>
      </w:pPr>
    </w:p>
    <w:p w14:paraId="35882E9B" w14:textId="77777777" w:rsidR="00935E3B" w:rsidRPr="00935E3B" w:rsidRDefault="00935E3B" w:rsidP="00935E3B">
      <w:pPr>
        <w:pStyle w:val="Naslov1"/>
        <w:rPr>
          <w:lang w:eastAsia="en-US"/>
        </w:rPr>
      </w:pPr>
      <w:bookmarkStart w:id="86" w:name="_Toc452459345"/>
      <w:bookmarkStart w:id="87" w:name="_Toc56420631"/>
      <w:bookmarkStart w:id="88" w:name="_Toc231205274"/>
      <w:r w:rsidRPr="00935E3B">
        <w:rPr>
          <w:lang w:eastAsia="en-US"/>
        </w:rPr>
        <w:lastRenderedPageBreak/>
        <w:t>UGOTAVLJANJE SPOSOBNOSTI</w:t>
      </w:r>
      <w:bookmarkEnd w:id="86"/>
      <w:bookmarkEnd w:id="87"/>
      <w:bookmarkEnd w:id="88"/>
    </w:p>
    <w:p w14:paraId="4E6A5CF7" w14:textId="77777777" w:rsidR="00935E3B" w:rsidRPr="00F34E05" w:rsidRDefault="00935E3B" w:rsidP="00F34E05">
      <w:pPr>
        <w:spacing w:line="260" w:lineRule="atLeast"/>
        <w:rPr>
          <w:rStyle w:val="Hiperpovezava"/>
          <w:color w:val="auto"/>
          <w:u w:val="none"/>
        </w:rPr>
      </w:pPr>
    </w:p>
    <w:p w14:paraId="761708E9" w14:textId="77777777" w:rsidR="00763C03" w:rsidRPr="00D54742" w:rsidRDefault="00763C03" w:rsidP="00935E3B">
      <w:pPr>
        <w:pStyle w:val="Naslov2"/>
        <w:spacing w:line="260" w:lineRule="atLeast"/>
        <w:ind w:left="578" w:hanging="578"/>
      </w:pPr>
      <w:bookmarkStart w:id="89" w:name="_Toc40360633"/>
      <w:bookmarkStart w:id="90" w:name="_Toc41035615"/>
      <w:bookmarkStart w:id="91" w:name="_Toc45714665"/>
      <w:bookmarkStart w:id="92" w:name="_Toc45714966"/>
      <w:bookmarkStart w:id="93" w:name="_Toc45715123"/>
      <w:bookmarkStart w:id="94" w:name="_Toc45715259"/>
      <w:bookmarkStart w:id="95" w:name="_Toc45715400"/>
      <w:bookmarkStart w:id="96" w:name="_Toc231205275"/>
      <w:r w:rsidRPr="00F33547">
        <w:t xml:space="preserve">UGOTAVLJANJE SPOSOBNOSTI ZA SODELOVANJE V POSTOPKU ODDAJE JAVNEGA </w:t>
      </w:r>
      <w:r w:rsidRPr="009A53E8">
        <w:t>NAROČILA IN DOKAZILA</w:t>
      </w:r>
      <w:bookmarkEnd w:id="89"/>
      <w:bookmarkEnd w:id="90"/>
      <w:bookmarkEnd w:id="91"/>
      <w:bookmarkEnd w:id="92"/>
      <w:bookmarkEnd w:id="93"/>
      <w:bookmarkEnd w:id="94"/>
      <w:bookmarkEnd w:id="95"/>
      <w:bookmarkEnd w:id="96"/>
    </w:p>
    <w:p w14:paraId="090B51ED" w14:textId="77777777" w:rsidR="00F9666B" w:rsidRDefault="00F9666B" w:rsidP="00F0798A">
      <w:pPr>
        <w:spacing w:line="260" w:lineRule="atLeast"/>
        <w:rPr>
          <w:szCs w:val="20"/>
        </w:rPr>
      </w:pPr>
    </w:p>
    <w:p w14:paraId="4796D471" w14:textId="39FCECEC" w:rsidR="00763C03" w:rsidRDefault="00763C03" w:rsidP="00F0798A">
      <w:pPr>
        <w:spacing w:line="260" w:lineRule="atLeast"/>
        <w:rPr>
          <w:szCs w:val="20"/>
        </w:rPr>
      </w:pPr>
      <w:r w:rsidRPr="005E634D">
        <w:rPr>
          <w:szCs w:val="20"/>
        </w:rPr>
        <w:t>Ponudnik mora izpolnjevati vse v tej točki navedene pogoje in zahteve.</w:t>
      </w:r>
    </w:p>
    <w:p w14:paraId="0060C4CD" w14:textId="77777777" w:rsidR="00763C03" w:rsidRPr="00D54742" w:rsidRDefault="00763C03" w:rsidP="00F0798A">
      <w:pPr>
        <w:spacing w:line="260" w:lineRule="atLeast"/>
        <w:rPr>
          <w:szCs w:val="20"/>
        </w:rPr>
      </w:pPr>
    </w:p>
    <w:p w14:paraId="1B6AA678" w14:textId="2ED2F392" w:rsidR="00763C03" w:rsidRPr="004C53F8" w:rsidRDefault="00763C03" w:rsidP="00F0798A">
      <w:pPr>
        <w:spacing w:line="260" w:lineRule="atLeast"/>
        <w:rPr>
          <w:szCs w:val="20"/>
        </w:rPr>
      </w:pPr>
      <w:r w:rsidRPr="005E634D">
        <w:rPr>
          <w:szCs w:val="20"/>
        </w:rPr>
        <w:t xml:space="preserve">Ob predložitvi ponudbe bo naročnik </w:t>
      </w:r>
      <w:r w:rsidRPr="00F27589">
        <w:rPr>
          <w:szCs w:val="20"/>
        </w:rPr>
        <w:t xml:space="preserve">namesto potrdil, ki jih izdajajo javni organi ali tretje osebe, kot predhodni dokaz gospodarskega subjekta v zvezi s </w:t>
      </w:r>
      <w:r w:rsidRPr="007F05C7">
        <w:rPr>
          <w:szCs w:val="20"/>
        </w:rPr>
        <w:t xml:space="preserve">točkami </w:t>
      </w:r>
      <w:r w:rsidR="003B23F8" w:rsidRPr="007F05C7">
        <w:rPr>
          <w:szCs w:val="20"/>
        </w:rPr>
        <w:t>10</w:t>
      </w:r>
      <w:r w:rsidRPr="007F05C7">
        <w:rPr>
          <w:szCs w:val="20"/>
        </w:rPr>
        <w:t>.1</w:t>
      </w:r>
      <w:r w:rsidR="001102E5">
        <w:rPr>
          <w:szCs w:val="20"/>
        </w:rPr>
        <w:t>.1</w:t>
      </w:r>
      <w:r w:rsidRPr="007F05C7">
        <w:rPr>
          <w:szCs w:val="20"/>
        </w:rPr>
        <w:t xml:space="preserve">, </w:t>
      </w:r>
      <w:r w:rsidR="003B23F8" w:rsidRPr="007F05C7">
        <w:rPr>
          <w:szCs w:val="20"/>
        </w:rPr>
        <w:t>10</w:t>
      </w:r>
      <w:r w:rsidRPr="007F05C7">
        <w:rPr>
          <w:szCs w:val="20"/>
        </w:rPr>
        <w:t>.</w:t>
      </w:r>
      <w:r w:rsidR="001102E5">
        <w:rPr>
          <w:szCs w:val="20"/>
        </w:rPr>
        <w:t>1.</w:t>
      </w:r>
      <w:r w:rsidRPr="007F05C7">
        <w:rPr>
          <w:szCs w:val="20"/>
        </w:rPr>
        <w:t xml:space="preserve">2 in </w:t>
      </w:r>
      <w:r w:rsidR="003B23F8" w:rsidRPr="007F05C7">
        <w:rPr>
          <w:szCs w:val="20"/>
        </w:rPr>
        <w:t>10</w:t>
      </w:r>
      <w:r w:rsidRPr="007F05C7">
        <w:rPr>
          <w:szCs w:val="20"/>
        </w:rPr>
        <w:t>.</w:t>
      </w:r>
      <w:r w:rsidR="001102E5">
        <w:rPr>
          <w:szCs w:val="20"/>
        </w:rPr>
        <w:t>1.</w:t>
      </w:r>
      <w:r w:rsidRPr="007F05C7">
        <w:rPr>
          <w:szCs w:val="20"/>
        </w:rPr>
        <w:t xml:space="preserve">3 teh navodil, sprejel </w:t>
      </w:r>
      <w:r w:rsidR="00DE4ECD" w:rsidRPr="007F05C7">
        <w:rPr>
          <w:szCs w:val="20"/>
        </w:rPr>
        <w:t xml:space="preserve">enotni evropski dokument v zvezi z oddajo javnega naročila (v nadaljevanju: </w:t>
      </w:r>
      <w:r w:rsidRPr="007F05C7">
        <w:rPr>
          <w:szCs w:val="20"/>
        </w:rPr>
        <w:t>ESPD</w:t>
      </w:r>
      <w:r w:rsidR="00DE4ECD" w:rsidRPr="007F05C7">
        <w:rPr>
          <w:szCs w:val="20"/>
        </w:rPr>
        <w:t>)</w:t>
      </w:r>
      <w:r w:rsidRPr="007F05C7">
        <w:rPr>
          <w:szCs w:val="20"/>
        </w:rPr>
        <w:t xml:space="preserve"> in ostale izjave, ki so zahtevane pri posamezni točki. </w:t>
      </w:r>
      <w:r w:rsidR="00DE4ECD" w:rsidRPr="007F05C7">
        <w:rPr>
          <w:szCs w:val="20"/>
        </w:rPr>
        <w:t>Naročnik bo lahko kadarkoli</w:t>
      </w:r>
      <w:r w:rsidR="00DE4ECD" w:rsidRPr="00DE4ECD">
        <w:rPr>
          <w:szCs w:val="20"/>
        </w:rPr>
        <w:t xml:space="preserve"> med postopkom ponudnike pozval, da predložijo vsa dokazila ali del dokazil v zvezi z navedbami v ESPD.</w:t>
      </w:r>
    </w:p>
    <w:p w14:paraId="658113B3" w14:textId="77777777" w:rsidR="00763C03" w:rsidRPr="004C53F8" w:rsidRDefault="00763C03" w:rsidP="00F0798A">
      <w:pPr>
        <w:spacing w:line="260" w:lineRule="atLeast"/>
        <w:rPr>
          <w:szCs w:val="20"/>
        </w:rPr>
      </w:pPr>
    </w:p>
    <w:p w14:paraId="23DD948B" w14:textId="77777777" w:rsidR="00763C03" w:rsidRPr="002479B8" w:rsidRDefault="00763C03" w:rsidP="00F0798A">
      <w:pPr>
        <w:spacing w:line="260" w:lineRule="atLeast"/>
        <w:rPr>
          <w:szCs w:val="20"/>
        </w:rPr>
      </w:pPr>
      <w:r w:rsidRPr="004C53F8">
        <w:rPr>
          <w:szCs w:val="20"/>
        </w:rPr>
        <w:t xml:space="preserve">Naročnik </w:t>
      </w:r>
      <w:r>
        <w:rPr>
          <w:szCs w:val="20"/>
        </w:rPr>
        <w:t>bo lahko v času pregleda ponudb in pred oddajo javnega naročila od vseh ponudnikov zahteval, da predložijo najnovejša dokazila,</w:t>
      </w:r>
      <w:r w:rsidRPr="004C53F8">
        <w:rPr>
          <w:szCs w:val="20"/>
        </w:rPr>
        <w:t xml:space="preserve">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Pr="00C86D13">
        <w:rPr>
          <w:szCs w:val="20"/>
        </w:rPr>
        <w:t xml:space="preserve"> </w:t>
      </w:r>
      <w:r w:rsidRPr="00023B06">
        <w:rPr>
          <w:szCs w:val="20"/>
        </w:rPr>
        <w:t>Naročnik si pridržuje pravico do vpogleda v originalne dokumente in do preveritve verodostojnosti predloženih dokazil pri podpisniku le-teh.</w:t>
      </w:r>
    </w:p>
    <w:p w14:paraId="06985C29" w14:textId="77777777" w:rsidR="00763C03" w:rsidRPr="00D54742" w:rsidRDefault="00763C03" w:rsidP="00F0798A">
      <w:pPr>
        <w:spacing w:line="260" w:lineRule="atLeast"/>
        <w:rPr>
          <w:szCs w:val="20"/>
        </w:rPr>
      </w:pPr>
    </w:p>
    <w:p w14:paraId="1E144532" w14:textId="77777777" w:rsidR="00763C03" w:rsidRPr="00904D6C" w:rsidRDefault="00763C03" w:rsidP="00F0798A">
      <w:pPr>
        <w:spacing w:line="260" w:lineRule="atLeast"/>
        <w:rPr>
          <w:szCs w:val="20"/>
        </w:rPr>
      </w:pPr>
      <w:r w:rsidRPr="00904D6C">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904D6C" w:rsidRDefault="00763C03" w:rsidP="00F0798A">
      <w:pPr>
        <w:spacing w:line="260" w:lineRule="atLeast"/>
        <w:rPr>
          <w:szCs w:val="20"/>
        </w:rPr>
      </w:pPr>
    </w:p>
    <w:p w14:paraId="051FEB44" w14:textId="72BC630C" w:rsidR="00763C03" w:rsidRPr="00904D6C" w:rsidRDefault="00763C03" w:rsidP="00F0798A">
      <w:pPr>
        <w:spacing w:line="260" w:lineRule="atLeast"/>
        <w:rPr>
          <w:szCs w:val="20"/>
        </w:rPr>
      </w:pPr>
      <w:r>
        <w:rPr>
          <w:szCs w:val="20"/>
        </w:rPr>
        <w:t>Če</w:t>
      </w:r>
      <w:r w:rsidRPr="00904D6C">
        <w:rPr>
          <w:szCs w:val="20"/>
        </w:rPr>
        <w:t xml:space="preserve"> </w:t>
      </w:r>
      <w:r w:rsidR="003A7121">
        <w:rPr>
          <w:szCs w:val="20"/>
        </w:rPr>
        <w:t>ponudnik</w:t>
      </w:r>
      <w:r w:rsidRPr="00904D6C">
        <w:rPr>
          <w:szCs w:val="20"/>
        </w:rPr>
        <w:t xml:space="preserve"> ne more pridobiti in predložiti zahtevanih dokumentov, ker država, v kateri ima </w:t>
      </w:r>
      <w:r w:rsidR="003A7121">
        <w:rPr>
          <w:szCs w:val="20"/>
        </w:rPr>
        <w:t>ponudnik</w:t>
      </w:r>
      <w:r w:rsidRPr="00904D6C">
        <w:rPr>
          <w:szCs w:val="20"/>
        </w:rPr>
        <w:t xml:space="preserve"> svoj sedež, ne izdaja takšnih dokumentov, jih je mogoče nadomestiti z zapriseženo izjavo, če pa ta v državi, v kateri ima </w:t>
      </w:r>
      <w:r w:rsidR="003A7121">
        <w:rPr>
          <w:szCs w:val="20"/>
        </w:rPr>
        <w:t>ponudnik</w:t>
      </w:r>
      <w:r w:rsidRPr="00904D6C">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3A7121">
        <w:rPr>
          <w:szCs w:val="20"/>
        </w:rPr>
        <w:t>ponudnik</w:t>
      </w:r>
      <w:r w:rsidRPr="00904D6C">
        <w:rPr>
          <w:szCs w:val="20"/>
        </w:rPr>
        <w:t xml:space="preserve"> sedež.</w:t>
      </w:r>
    </w:p>
    <w:p w14:paraId="3796579E" w14:textId="77777777" w:rsidR="002710C0" w:rsidRDefault="002710C0" w:rsidP="00F0798A">
      <w:pPr>
        <w:spacing w:line="260" w:lineRule="atLeast"/>
        <w:rPr>
          <w:szCs w:val="20"/>
        </w:rPr>
      </w:pPr>
      <w:bookmarkStart w:id="97" w:name="_Toc40360634"/>
      <w:bookmarkStart w:id="98" w:name="_Toc41035616"/>
      <w:bookmarkStart w:id="99" w:name="_Toc45714667"/>
      <w:bookmarkStart w:id="100" w:name="_Toc45714968"/>
      <w:bookmarkStart w:id="101" w:name="_Toc45715125"/>
      <w:bookmarkStart w:id="102" w:name="_Toc45715261"/>
      <w:bookmarkStart w:id="103" w:name="_Toc45715402"/>
    </w:p>
    <w:p w14:paraId="42291A2D" w14:textId="13242EC8" w:rsidR="002710C0" w:rsidRDefault="002710C0" w:rsidP="00F0798A">
      <w:pPr>
        <w:spacing w:line="260" w:lineRule="atLeast"/>
        <w:rPr>
          <w:szCs w:val="20"/>
        </w:rPr>
      </w:pPr>
      <w:r w:rsidRPr="00607A55">
        <w:rPr>
          <w:szCs w:val="20"/>
        </w:rPr>
        <w:t xml:space="preserve">Za skupne ponudbe, ponudbe s podizvajalci ter uporabo zmogljivosti drugih subjektov, je treba upoštevati </w:t>
      </w:r>
      <w:r w:rsidRPr="007F05C7">
        <w:rPr>
          <w:szCs w:val="20"/>
        </w:rPr>
        <w:t>še točke 1</w:t>
      </w:r>
      <w:r w:rsidR="002C01FF" w:rsidRPr="007F05C7">
        <w:rPr>
          <w:szCs w:val="20"/>
        </w:rPr>
        <w:t>2</w:t>
      </w:r>
      <w:r w:rsidRPr="007F05C7">
        <w:rPr>
          <w:szCs w:val="20"/>
        </w:rPr>
        <w:t>.3.1 (Skupna ponudba), 1</w:t>
      </w:r>
      <w:r w:rsidR="002C01FF" w:rsidRPr="007F05C7">
        <w:rPr>
          <w:szCs w:val="20"/>
        </w:rPr>
        <w:t>2</w:t>
      </w:r>
      <w:r w:rsidRPr="007F05C7">
        <w:rPr>
          <w:szCs w:val="20"/>
        </w:rPr>
        <w:t>.3.2 (Ponudba s podizvajalci) ter 1</w:t>
      </w:r>
      <w:r w:rsidR="002C01FF" w:rsidRPr="007F05C7">
        <w:rPr>
          <w:szCs w:val="20"/>
        </w:rPr>
        <w:t>2</w:t>
      </w:r>
      <w:r w:rsidRPr="007F05C7">
        <w:rPr>
          <w:szCs w:val="20"/>
        </w:rPr>
        <w:t>.3.3 (Uporaba zmogljivosti drugih subjektov) teh navodil.</w:t>
      </w:r>
    </w:p>
    <w:p w14:paraId="6E23765C" w14:textId="77777777" w:rsidR="00521A62" w:rsidRPr="002710C0" w:rsidRDefault="00521A62" w:rsidP="00F0798A">
      <w:pPr>
        <w:spacing w:line="260" w:lineRule="atLeast"/>
        <w:rPr>
          <w:szCs w:val="20"/>
        </w:rPr>
      </w:pPr>
    </w:p>
    <w:p w14:paraId="4C4BE4ED" w14:textId="77777777" w:rsidR="00763C03" w:rsidRPr="00935E3B" w:rsidRDefault="00763C03" w:rsidP="00935E3B">
      <w:pPr>
        <w:pStyle w:val="Naslov3"/>
        <w:spacing w:line="260" w:lineRule="atLeast"/>
        <w:rPr>
          <w:i w:val="0"/>
          <w:iCs w:val="0"/>
        </w:rPr>
      </w:pPr>
      <w:bookmarkStart w:id="104" w:name="_Toc231205276"/>
      <w:r w:rsidRPr="00935E3B">
        <w:rPr>
          <w:i w:val="0"/>
          <w:iCs w:val="0"/>
        </w:rPr>
        <w:t>Razlogi za izključitev</w:t>
      </w:r>
      <w:bookmarkEnd w:id="97"/>
      <w:bookmarkEnd w:id="98"/>
      <w:bookmarkEnd w:id="99"/>
      <w:bookmarkEnd w:id="100"/>
      <w:bookmarkEnd w:id="101"/>
      <w:bookmarkEnd w:id="102"/>
      <w:bookmarkEnd w:id="103"/>
      <w:bookmarkEnd w:id="104"/>
    </w:p>
    <w:p w14:paraId="169A273A" w14:textId="63A05379" w:rsidR="00763C03" w:rsidRPr="002479B8" w:rsidRDefault="00763C03" w:rsidP="00F0798A">
      <w:pPr>
        <w:spacing w:line="260" w:lineRule="atLeast"/>
        <w:rPr>
          <w:szCs w:val="20"/>
        </w:rPr>
      </w:pPr>
      <w:bookmarkStart w:id="105" w:name="_Hlk212529176"/>
      <w:r w:rsidRPr="002479B8">
        <w:rPr>
          <w:szCs w:val="20"/>
        </w:rPr>
        <w:t>Naročnik bo izključil gospodarski subjekt v primeru obstoja kateregakoli od v tej točki navedenih primerov, in sicer:</w:t>
      </w:r>
    </w:p>
    <w:p w14:paraId="32DF885B" w14:textId="77777777" w:rsidR="00763C03" w:rsidRPr="002479B8" w:rsidRDefault="00763C03" w:rsidP="00F0798A">
      <w:pPr>
        <w:spacing w:line="260" w:lineRule="atLeast"/>
        <w:rPr>
          <w:szCs w:val="20"/>
        </w:rPr>
      </w:pPr>
    </w:p>
    <w:p w14:paraId="4F62E84B" w14:textId="195FED57" w:rsidR="00763C03" w:rsidRPr="008F7BA7" w:rsidRDefault="008F7BA7" w:rsidP="000060F3">
      <w:pPr>
        <w:numPr>
          <w:ilvl w:val="0"/>
          <w:numId w:val="2"/>
        </w:numPr>
        <w:tabs>
          <w:tab w:val="left" w:pos="284"/>
        </w:tabs>
        <w:spacing w:line="260" w:lineRule="atLeast"/>
        <w:ind w:left="284" w:hanging="284"/>
        <w:rPr>
          <w:rFonts w:eastAsia="Times New Roman"/>
          <w:szCs w:val="20"/>
        </w:rPr>
      </w:pPr>
      <w:r>
        <w:t>č</w:t>
      </w:r>
      <w:r w:rsidR="00763C03" w:rsidRPr="00D54742">
        <w:t xml:space="preserve">e </w:t>
      </w:r>
      <w:r w:rsidRPr="008F7BA7">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5F3719C" w14:textId="77777777" w:rsidR="008F7BA7" w:rsidRPr="008F7BA7" w:rsidRDefault="008F7BA7" w:rsidP="00F0798A">
      <w:pPr>
        <w:tabs>
          <w:tab w:val="left" w:pos="284"/>
        </w:tabs>
        <w:spacing w:line="260" w:lineRule="atLeast"/>
        <w:rPr>
          <w:rFonts w:eastAsia="Times New Roman"/>
          <w:szCs w:val="20"/>
        </w:rPr>
      </w:pPr>
    </w:p>
    <w:p w14:paraId="0105B4D9" w14:textId="5745EF5A" w:rsidR="00F51852" w:rsidRDefault="00763C03" w:rsidP="00F0798A">
      <w:pPr>
        <w:spacing w:line="260" w:lineRule="atLeast"/>
        <w:ind w:left="284"/>
        <w:rPr>
          <w:rFonts w:eastAsia="Times New Roman"/>
          <w:szCs w:val="20"/>
        </w:rPr>
      </w:pPr>
      <w:r w:rsidRPr="00D54742">
        <w:rPr>
          <w:rFonts w:eastAsia="Times New Roman"/>
          <w:szCs w:val="20"/>
        </w:rPr>
        <w:t>DOKAZIL</w:t>
      </w:r>
      <w:r w:rsidR="008F7BA7">
        <w:rPr>
          <w:rFonts w:eastAsia="Times New Roman"/>
          <w:szCs w:val="20"/>
        </w:rPr>
        <w:t>A</w:t>
      </w:r>
      <w:r w:rsidRPr="00D54742">
        <w:rPr>
          <w:rFonts w:eastAsia="Times New Roman"/>
          <w:szCs w:val="20"/>
        </w:rPr>
        <w:t>:</w:t>
      </w:r>
    </w:p>
    <w:p w14:paraId="53CCCB8E" w14:textId="77777777" w:rsidR="00261458" w:rsidRDefault="00261458" w:rsidP="00F0798A">
      <w:pPr>
        <w:spacing w:line="260" w:lineRule="atLeast"/>
        <w:ind w:left="284"/>
      </w:pPr>
      <w:r>
        <w:lastRenderedPageBreak/>
        <w:t>izpolnjen ESPD v delu III: Razlogi za izključitev, A: Razlogi, povezani s kazenskimi obsodbami za vse gospodarske subjekte v ponudbi. Če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2A9F900" w14:textId="77777777" w:rsidR="00261458" w:rsidRDefault="00261458" w:rsidP="00F0798A">
      <w:pPr>
        <w:spacing w:line="260" w:lineRule="atLeast"/>
        <w:ind w:left="284"/>
      </w:pPr>
      <w:r>
        <w:t>in</w:t>
      </w:r>
    </w:p>
    <w:p w14:paraId="7DC25CD9" w14:textId="77777777" w:rsidR="00261458" w:rsidRDefault="00261458" w:rsidP="00F0798A">
      <w:pPr>
        <w:spacing w:line="260" w:lineRule="atLeast"/>
        <w:ind w:left="284"/>
      </w:pPr>
      <w:r>
        <w:t>izpolnjen ESPD v delu III: Razlogi za izključitev, D: Nacionalni razlogi za izključitev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2470E7BF" w14:textId="77777777" w:rsidR="00261458" w:rsidRDefault="00261458" w:rsidP="00F0798A">
      <w:pPr>
        <w:spacing w:line="260" w:lineRule="atLeast"/>
        <w:ind w:left="284"/>
      </w:pPr>
      <w:r>
        <w:t>in</w:t>
      </w:r>
    </w:p>
    <w:p w14:paraId="43CED53F" w14:textId="6521D9D5" w:rsidR="00532D34" w:rsidRDefault="00261458" w:rsidP="00F0798A">
      <w:pPr>
        <w:spacing w:line="260" w:lineRule="atLeast"/>
        <w:ind w:left="284"/>
      </w:pPr>
      <w:r>
        <w:t xml:space="preserve">izpolnjen obrazec ESPD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w:t>
      </w:r>
      <w:r w:rsidRPr="000F1873">
        <w:rPr>
          <w:b/>
          <w:bCs/>
        </w:rPr>
        <w:t xml:space="preserve">navedete njihov EMŠO, stalno prebivališče in vsa njihova državljanstva </w:t>
      </w:r>
      <w:r>
        <w:t>za namen pridobitve podatkov iz kazenske evidence.</w:t>
      </w:r>
      <w:r w:rsidR="003A7121">
        <w:t xml:space="preserve"> </w:t>
      </w:r>
      <w:r>
        <w:t xml:space="preserve">S klikom na znak &lt;+&gt; lahko gospodarski subjekt doda nov sklop polj za vnos več </w:t>
      </w:r>
      <w:r w:rsidR="00D139CF">
        <w:t>oseb</w:t>
      </w:r>
      <w:r>
        <w:t>.</w:t>
      </w:r>
    </w:p>
    <w:p w14:paraId="6835C265" w14:textId="77777777" w:rsidR="00261458" w:rsidRDefault="00261458" w:rsidP="00F0798A">
      <w:pPr>
        <w:spacing w:line="260" w:lineRule="atLeast"/>
        <w:ind w:left="284"/>
      </w:pPr>
    </w:p>
    <w:p w14:paraId="4A3321B9" w14:textId="35774FFC" w:rsidR="00532D34" w:rsidRDefault="00261458" w:rsidP="00F0798A">
      <w:pPr>
        <w:spacing w:line="260" w:lineRule="atLeast"/>
        <w:ind w:left="284"/>
      </w:pPr>
      <w:r>
        <w:t>P</w:t>
      </w:r>
      <w:r w:rsidR="00532D34">
        <w:t xml:space="preserve">onudnik lahko </w:t>
      </w:r>
      <w:r>
        <w:t>potrdila</w:t>
      </w:r>
      <w:r w:rsidR="00532D34">
        <w:t xml:space="preserve"> iz kazenske evidence priloži tudi sam. Tako predložen</w:t>
      </w:r>
      <w:r>
        <w:t>a</w:t>
      </w:r>
      <w:r w:rsidR="00532D34">
        <w:t xml:space="preserve"> </w:t>
      </w:r>
      <w:r>
        <w:t>potrdila</w:t>
      </w:r>
      <w:r w:rsidR="00532D34">
        <w:t xml:space="preserve"> mora</w:t>
      </w:r>
      <w:r>
        <w:t>jo</w:t>
      </w:r>
      <w:r w:rsidR="00532D34">
        <w:t xml:space="preserve"> odražati zadnje stanje, v nobenem primeru pa ne sme</w:t>
      </w:r>
      <w:r>
        <w:t>jo</w:t>
      </w:r>
      <w:r w:rsidR="00532D34">
        <w:t xml:space="preserve"> biti starejši od </w:t>
      </w:r>
      <w:r w:rsidR="008F7BA7">
        <w:t>štirih</w:t>
      </w:r>
      <w:r w:rsidR="00532D34">
        <w:t xml:space="preserve"> mesecev, šteto od roka za oddajo ponudb. </w:t>
      </w:r>
    </w:p>
    <w:p w14:paraId="443DBE3D" w14:textId="77777777" w:rsidR="00763C03" w:rsidRPr="00D54742" w:rsidRDefault="00763C03" w:rsidP="00F0798A">
      <w:pPr>
        <w:spacing w:line="260" w:lineRule="atLeast"/>
        <w:rPr>
          <w:b/>
        </w:rPr>
      </w:pPr>
    </w:p>
    <w:p w14:paraId="2324D2AA" w14:textId="30A47866" w:rsidR="00763C03" w:rsidRDefault="008F7BA7" w:rsidP="00F0798A">
      <w:pPr>
        <w:pStyle w:val="SlogLevo125cm"/>
        <w:spacing w:before="0" w:after="0" w:line="260" w:lineRule="atLeast"/>
        <w:ind w:left="284"/>
        <w:rPr>
          <w:rFonts w:ascii="Arial" w:hAnsi="Arial"/>
        </w:rPr>
      </w:pPr>
      <w:r w:rsidRPr="008F7BA7">
        <w:rPr>
          <w:rFonts w:ascii="Arial" w:hAnsi="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0ABB01B" w14:textId="77777777" w:rsidR="008F7BA7" w:rsidRPr="00D54742" w:rsidRDefault="008F7BA7" w:rsidP="00F0798A">
      <w:pPr>
        <w:pStyle w:val="SlogLevo125cm"/>
        <w:spacing w:before="0" w:after="0" w:line="260" w:lineRule="atLeast"/>
        <w:ind w:left="0"/>
        <w:rPr>
          <w:rFonts w:ascii="Arial" w:hAnsi="Arial"/>
        </w:rPr>
      </w:pPr>
    </w:p>
    <w:p w14:paraId="18B75D69" w14:textId="3D444526" w:rsidR="00763C03" w:rsidRDefault="008F7BA7" w:rsidP="00F0798A">
      <w:pPr>
        <w:spacing w:line="260" w:lineRule="atLeast"/>
        <w:ind w:left="284"/>
      </w:pPr>
      <w:r w:rsidRPr="008F7BA7">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w:t>
      </w:r>
      <w:r w:rsidR="003A7121">
        <w:t xml:space="preserve"> </w:t>
      </w:r>
      <w:r w:rsidRPr="008F7BA7">
        <w:t>predložiti potrdilo iz kazenske evidence. Navedeno v delu besedila, ki se nanaša na gospodarski subjekt, velja tudi za podtočki 2 in 4.</w:t>
      </w:r>
    </w:p>
    <w:p w14:paraId="00DB8EFC" w14:textId="77777777" w:rsidR="008F7BA7" w:rsidRPr="00D54742" w:rsidRDefault="008F7BA7" w:rsidP="00F0798A">
      <w:pPr>
        <w:spacing w:line="260" w:lineRule="atLeast"/>
        <w:ind w:left="284"/>
        <w:rPr>
          <w:rFonts w:eastAsia="Times New Roman"/>
          <w:szCs w:val="20"/>
        </w:rPr>
      </w:pPr>
    </w:p>
    <w:p w14:paraId="175DC778" w14:textId="4516730B" w:rsidR="00532D34" w:rsidRDefault="00B12091" w:rsidP="000060F3">
      <w:pPr>
        <w:numPr>
          <w:ilvl w:val="0"/>
          <w:numId w:val="2"/>
        </w:numPr>
        <w:tabs>
          <w:tab w:val="left" w:pos="284"/>
          <w:tab w:val="left" w:pos="426"/>
        </w:tabs>
        <w:spacing w:line="260" w:lineRule="atLeast"/>
        <w:ind w:left="284" w:hanging="284"/>
      </w:pPr>
      <w:r>
        <w:t>č</w:t>
      </w:r>
      <w:r w:rsidR="00763C03" w:rsidRPr="00D54742">
        <w:t xml:space="preserve">e </w:t>
      </w:r>
      <w:bookmarkStart w:id="106" w:name="_Hlk42175225"/>
      <w:r w:rsidRPr="00B12091">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261458">
        <w:t>.</w:t>
      </w:r>
      <w:r w:rsidRPr="00B12091">
        <w:t xml:space="preserve"> Šteje se, da gospodarski subjekt ne izpolnjuje obveznosti iz prejšnjega stavka, </w:t>
      </w:r>
      <w:r w:rsidR="00261458" w:rsidRPr="00261458">
        <w:t>če ima na rok za oddajo ponudb neporavnane neplačane zapadle obveznosti, ki znašajo 50 eurov ali več in nima predloženih vseh obračunov davčnih odtegljajev za dohodke iz delovnega razmerja za obdobje zadnjih petih let do roka za oddajo ponudbe.</w:t>
      </w:r>
    </w:p>
    <w:p w14:paraId="3F867387" w14:textId="77777777" w:rsidR="00735558" w:rsidRDefault="00735558" w:rsidP="00F0798A">
      <w:pPr>
        <w:tabs>
          <w:tab w:val="left" w:pos="284"/>
          <w:tab w:val="left" w:pos="426"/>
        </w:tabs>
        <w:spacing w:line="260" w:lineRule="atLeast"/>
      </w:pPr>
    </w:p>
    <w:p w14:paraId="7578057F" w14:textId="43953FF5" w:rsidR="00735558" w:rsidRDefault="00763C03" w:rsidP="00F0798A">
      <w:pPr>
        <w:tabs>
          <w:tab w:val="left" w:pos="284"/>
          <w:tab w:val="left" w:pos="426"/>
        </w:tabs>
        <w:spacing w:line="260" w:lineRule="atLeast"/>
        <w:ind w:left="284"/>
      </w:pPr>
      <w:r w:rsidRPr="00D54742">
        <w:t>DOKAZILO:</w:t>
      </w:r>
    </w:p>
    <w:p w14:paraId="78F5C2F3" w14:textId="30C8354B" w:rsidR="00763C03" w:rsidRPr="00F51852" w:rsidRDefault="00763C03" w:rsidP="00F0798A">
      <w:pPr>
        <w:tabs>
          <w:tab w:val="left" w:pos="284"/>
          <w:tab w:val="left" w:pos="426"/>
        </w:tabs>
        <w:spacing w:line="260" w:lineRule="atLeast"/>
        <w:ind w:left="284"/>
      </w:pPr>
      <w:r w:rsidRPr="00B12091">
        <w:t>izpolnjen</w:t>
      </w:r>
      <w:r w:rsidRPr="00735558">
        <w:rPr>
          <w:b/>
          <w:bCs/>
        </w:rPr>
        <w:t xml:space="preserve"> ESPD</w:t>
      </w:r>
      <w:r w:rsidRPr="00F51852">
        <w:t xml:space="preserve"> v delu III: Razlogi za izključitev, razdelek B: Razlogi, povezani s plačilom davkov ali prispevkov za socialno varnost, za vse gospodarske subjekte v ponudbi.</w:t>
      </w:r>
    </w:p>
    <w:bookmarkEnd w:id="106"/>
    <w:p w14:paraId="0744CD1B" w14:textId="77777777" w:rsidR="00763C03" w:rsidRPr="00D54742" w:rsidRDefault="00763C03" w:rsidP="00F0798A">
      <w:pPr>
        <w:spacing w:line="260" w:lineRule="atLeast"/>
        <w:rPr>
          <w:rFonts w:eastAsia="Times New Roman"/>
          <w:szCs w:val="20"/>
        </w:rPr>
      </w:pPr>
    </w:p>
    <w:p w14:paraId="783C5844" w14:textId="09484A96" w:rsidR="003A7121" w:rsidRPr="003A7121" w:rsidRDefault="00BF75C6" w:rsidP="000060F3">
      <w:pPr>
        <w:numPr>
          <w:ilvl w:val="0"/>
          <w:numId w:val="2"/>
        </w:numPr>
        <w:tabs>
          <w:tab w:val="left" w:pos="284"/>
          <w:tab w:val="left" w:pos="426"/>
        </w:tabs>
        <w:spacing w:line="260" w:lineRule="atLeast"/>
        <w:ind w:left="284" w:hanging="284"/>
        <w:rPr>
          <w:rFonts w:eastAsia="Times New Roman"/>
          <w:szCs w:val="20"/>
        </w:rPr>
      </w:pPr>
      <w:r>
        <w:rPr>
          <w:rFonts w:eastAsia="Times New Roman"/>
          <w:szCs w:val="20"/>
        </w:rPr>
        <w:lastRenderedPageBreak/>
        <w:t>Č</w:t>
      </w:r>
      <w:r w:rsidR="00763C03" w:rsidRPr="00D54742">
        <w:rPr>
          <w:rFonts w:eastAsia="Times New Roman"/>
          <w:szCs w:val="20"/>
        </w:rPr>
        <w:t xml:space="preserve">e </w:t>
      </w:r>
      <w:r w:rsidR="00B12091" w:rsidRPr="00B12091">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3A7121" w:rsidRPr="003A7121">
        <w:rPr>
          <w:rFonts w:eastAsia="Times New Roman"/>
          <w:szCs w:val="20"/>
        </w:rPr>
        <w:t xml:space="preserve"> iz a) točke četrtega odstavka 75. člena ZJN-3.</w:t>
      </w:r>
    </w:p>
    <w:p w14:paraId="6091926E" w14:textId="77777777" w:rsidR="00763C03" w:rsidRPr="00D54742" w:rsidRDefault="00763C03" w:rsidP="00F0798A">
      <w:pPr>
        <w:spacing w:line="260" w:lineRule="atLeast"/>
        <w:rPr>
          <w:rFonts w:eastAsia="Times New Roman"/>
          <w:szCs w:val="20"/>
        </w:rPr>
      </w:pPr>
    </w:p>
    <w:p w14:paraId="2DD23A72" w14:textId="1895BD8B" w:rsidR="00F51852" w:rsidRDefault="00763C03" w:rsidP="00F0798A">
      <w:pPr>
        <w:spacing w:line="260" w:lineRule="atLeast"/>
        <w:ind w:left="284"/>
      </w:pPr>
      <w:r w:rsidRPr="00D54742">
        <w:t>DOKAZILO:</w:t>
      </w:r>
    </w:p>
    <w:p w14:paraId="4BAB74C8" w14:textId="53336104" w:rsidR="00763C03" w:rsidRPr="00D54742" w:rsidRDefault="00763C03" w:rsidP="00F0798A">
      <w:pPr>
        <w:spacing w:line="260" w:lineRule="atLeast"/>
        <w:ind w:left="284"/>
      </w:pPr>
      <w:r w:rsidRPr="00B12091">
        <w:t>izpolnjen</w:t>
      </w:r>
      <w:r w:rsidRPr="00735558">
        <w:rPr>
          <w:b/>
          <w:bCs/>
        </w:rPr>
        <w:t xml:space="preserve"> ESPD</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F0798A">
      <w:pPr>
        <w:spacing w:line="260" w:lineRule="atLeast"/>
      </w:pPr>
    </w:p>
    <w:p w14:paraId="74441729" w14:textId="0B3777EC" w:rsidR="00CB1BAB" w:rsidRPr="00CB1BAB" w:rsidRDefault="00BF75C6" w:rsidP="000060F3">
      <w:pPr>
        <w:numPr>
          <w:ilvl w:val="0"/>
          <w:numId w:val="2"/>
        </w:numPr>
        <w:tabs>
          <w:tab w:val="left" w:pos="284"/>
          <w:tab w:val="left" w:pos="426"/>
        </w:tabs>
        <w:spacing w:line="260" w:lineRule="atLeast"/>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00B12091" w:rsidRPr="00B12091">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w:t>
      </w:r>
      <w:r>
        <w:rPr>
          <w:rFonts w:eastAsia="Times New Roman"/>
          <w:szCs w:val="20"/>
        </w:rPr>
        <w:t>,</w:t>
      </w:r>
      <w:r w:rsidR="00B12091" w:rsidRPr="00B12091">
        <w:rPr>
          <w:rFonts w:eastAsia="Times New Roman"/>
          <w:szCs w:val="20"/>
        </w:rPr>
        <w:t xml:space="preserve"> v skladu </w:t>
      </w:r>
      <w:r>
        <w:rPr>
          <w:szCs w:val="20"/>
        </w:rPr>
        <w:t xml:space="preserve">z devetim odstavkom in ob upoštevanju desetega odstavka 75. člena ZJN-3 najkasneje do roka z oddajo ponudb, </w:t>
      </w:r>
      <w:r w:rsidR="00B12091" w:rsidRPr="00B12091">
        <w:rPr>
          <w:rFonts w:eastAsia="Times New Roman"/>
          <w:szCs w:val="20"/>
        </w:rPr>
        <w:t>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F0798A">
      <w:pPr>
        <w:tabs>
          <w:tab w:val="left" w:pos="284"/>
          <w:tab w:val="left" w:pos="426"/>
        </w:tabs>
        <w:spacing w:line="260" w:lineRule="atLeast"/>
        <w:rPr>
          <w:rFonts w:eastAsia="Times New Roman"/>
          <w:szCs w:val="20"/>
        </w:rPr>
      </w:pPr>
    </w:p>
    <w:p w14:paraId="2A992E29" w14:textId="369844F2" w:rsidR="00F51852" w:rsidRDefault="00763C03" w:rsidP="00F0798A">
      <w:pPr>
        <w:spacing w:line="260" w:lineRule="atLeast"/>
        <w:ind w:left="284"/>
      </w:pPr>
      <w:r w:rsidRPr="00D54742">
        <w:t>DOKAZILO:</w:t>
      </w:r>
    </w:p>
    <w:p w14:paraId="1D5408B1" w14:textId="0CCEC2E8" w:rsidR="00CB1BAB" w:rsidRDefault="00BF75C6" w:rsidP="00F0798A">
      <w:pPr>
        <w:spacing w:line="260" w:lineRule="atLeast"/>
        <w:ind w:left="284"/>
      </w:pPr>
      <w:r w:rsidRPr="00BF75C6">
        <w:t>Izpolnjen obrazec ESPD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5FEE7528" w14:textId="77777777" w:rsidR="00CB1BAB" w:rsidRDefault="00CB1BAB" w:rsidP="00F0798A">
      <w:pPr>
        <w:spacing w:line="260" w:lineRule="atLeast"/>
      </w:pPr>
    </w:p>
    <w:p w14:paraId="6C18821C" w14:textId="2DF6F438" w:rsidR="00CB1BAB" w:rsidRPr="00CB1BAB" w:rsidRDefault="00B12091" w:rsidP="000060F3">
      <w:pPr>
        <w:numPr>
          <w:ilvl w:val="0"/>
          <w:numId w:val="2"/>
        </w:numPr>
        <w:tabs>
          <w:tab w:val="left" w:pos="284"/>
          <w:tab w:val="left" w:pos="426"/>
        </w:tabs>
        <w:spacing w:line="260" w:lineRule="atLeast"/>
        <w:ind w:left="284" w:hanging="284"/>
        <w:rPr>
          <w:rFonts w:eastAsia="Times New Roman"/>
          <w:szCs w:val="20"/>
        </w:rPr>
      </w:pPr>
      <w:r>
        <w:rPr>
          <w:rFonts w:eastAsia="Times New Roman"/>
          <w:szCs w:val="20"/>
        </w:rPr>
        <w:t>n</w:t>
      </w:r>
      <w:r w:rsidR="00CB1BAB">
        <w:rPr>
          <w:rFonts w:eastAsia="Times New Roman"/>
          <w:szCs w:val="20"/>
        </w:rPr>
        <w:t xml:space="preserve">a </w:t>
      </w:r>
      <w:r w:rsidR="00CB1BAB" w:rsidRPr="00CB1BAB">
        <w:rPr>
          <w:szCs w:val="20"/>
        </w:rPr>
        <w:t xml:space="preserve">podlagi </w:t>
      </w:r>
      <w:r w:rsidR="00CB1BAB" w:rsidRPr="00CB1BAB">
        <w:rPr>
          <w:color w:val="000000"/>
          <w:szCs w:val="20"/>
          <w:shd w:val="clear" w:color="auto" w:fill="FFFFFF"/>
        </w:rPr>
        <w:t>sklepa Sveta (SZVP) 2022/578 z</w:t>
      </w:r>
      <w:r w:rsidR="0012327D">
        <w:rPr>
          <w:color w:val="000000"/>
          <w:szCs w:val="20"/>
          <w:shd w:val="clear" w:color="auto" w:fill="FFFFFF"/>
        </w:rPr>
        <w:t xml:space="preserve"> </w:t>
      </w:r>
      <w:r w:rsidR="00CB1BAB" w:rsidRPr="00CB1BAB">
        <w:rPr>
          <w:color w:val="000000"/>
          <w:szCs w:val="20"/>
          <w:shd w:val="clear" w:color="auto" w:fill="FFFFFF"/>
        </w:rPr>
        <w:t>dne 8. aprila 2022 o spremembi Sklepa 2014/512/SZVP o omejevalnih ukrepih zaradi delovanja Rusije, ki povzroča destabilizacijo razmer v</w:t>
      </w:r>
      <w:r w:rsidR="0012327D">
        <w:rPr>
          <w:color w:val="000000"/>
          <w:szCs w:val="20"/>
          <w:shd w:val="clear" w:color="auto" w:fill="FFFFFF"/>
        </w:rPr>
        <w:t xml:space="preserve"> </w:t>
      </w:r>
      <w:r w:rsidR="00CB1BAB" w:rsidRPr="00CB1BAB">
        <w:rPr>
          <w:color w:val="000000"/>
          <w:szCs w:val="20"/>
          <w:shd w:val="clear" w:color="auto" w:fill="FFFFFF"/>
        </w:rPr>
        <w:t>Ukrajini,</w:t>
      </w:r>
      <w:r w:rsidR="00CB1BAB" w:rsidRPr="00CB1BAB">
        <w:rPr>
          <w:szCs w:val="20"/>
        </w:rPr>
        <w:t xml:space="preserve"> če pri preverjanju ugotovi, da je ponudnik:</w:t>
      </w:r>
    </w:p>
    <w:p w14:paraId="03446A21" w14:textId="77777777" w:rsidR="00CB1BAB" w:rsidRDefault="00CB1BAB" w:rsidP="000060F3">
      <w:pPr>
        <w:pStyle w:val="xmsolistparagraph"/>
        <w:numPr>
          <w:ilvl w:val="0"/>
          <w:numId w:val="10"/>
        </w:numPr>
        <w:spacing w:after="0" w:line="260" w:lineRule="atLeast"/>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61B6E893" w:rsidR="00CB1BAB" w:rsidRDefault="00CB1BAB" w:rsidP="000060F3">
      <w:pPr>
        <w:pStyle w:val="xmsolistparagraph"/>
        <w:numPr>
          <w:ilvl w:val="0"/>
          <w:numId w:val="10"/>
        </w:numPr>
        <w:spacing w:after="0" w:line="260" w:lineRule="atLeast"/>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12327D">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5DAEDE00" w:rsidR="00CB1BAB" w:rsidRPr="00CB1BAB" w:rsidRDefault="00CB1BAB" w:rsidP="000060F3">
      <w:pPr>
        <w:pStyle w:val="xmsolistparagraph"/>
        <w:numPr>
          <w:ilvl w:val="0"/>
          <w:numId w:val="10"/>
        </w:numPr>
        <w:spacing w:after="0" w:line="260" w:lineRule="atLeast"/>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1887951F" w14:textId="77777777" w:rsidR="00CB1BAB" w:rsidRDefault="00CB1BAB" w:rsidP="00F0798A">
      <w:pPr>
        <w:pStyle w:val="xmsolistparagraph"/>
        <w:spacing w:after="0" w:line="260" w:lineRule="atLeast"/>
        <w:ind w:left="0"/>
        <w:jc w:val="both"/>
        <w:rPr>
          <w:rFonts w:ascii="Arial" w:eastAsia="Times New Roman" w:hAnsi="Arial" w:cs="Arial"/>
        </w:rPr>
      </w:pPr>
    </w:p>
    <w:p w14:paraId="4EB3D45F" w14:textId="410536CC" w:rsidR="00CB1BAB" w:rsidRDefault="00CB1BAB" w:rsidP="00F0798A">
      <w:pPr>
        <w:pStyle w:val="xmsonormal"/>
        <w:spacing w:line="260" w:lineRule="atLeast"/>
        <w:ind w:left="284"/>
        <w:jc w:val="both"/>
        <w:rPr>
          <w:rFonts w:ascii="Arial" w:hAnsi="Arial" w:cs="Arial"/>
        </w:rPr>
      </w:pPr>
      <w:r>
        <w:rPr>
          <w:rFonts w:ascii="Arial" w:hAnsi="Arial" w:cs="Arial"/>
          <w:sz w:val="20"/>
          <w:szCs w:val="20"/>
        </w:rPr>
        <w:t>Enako velja za podizvajalca ali subjekt, na katerega zmogljivosti se sklicuje ponudnik, če predstavljajo več kot 10</w:t>
      </w:r>
      <w:r w:rsidR="0012327D">
        <w:rPr>
          <w:rFonts w:ascii="Arial" w:hAnsi="Arial" w:cs="Arial"/>
          <w:sz w:val="20"/>
          <w:szCs w:val="20"/>
        </w:rPr>
        <w:t> </w:t>
      </w:r>
      <w:r>
        <w:rPr>
          <w:rFonts w:ascii="Arial" w:hAnsi="Arial" w:cs="Arial"/>
          <w:sz w:val="20"/>
          <w:szCs w:val="20"/>
        </w:rPr>
        <w:t>% vrednosti naročila.</w:t>
      </w:r>
    </w:p>
    <w:p w14:paraId="63E73061" w14:textId="0D855B55" w:rsidR="00CB1BAB" w:rsidRDefault="00CB1BAB" w:rsidP="00F0798A">
      <w:pPr>
        <w:pStyle w:val="xmsonormal"/>
        <w:spacing w:line="260" w:lineRule="atLeast"/>
        <w:rPr>
          <w:rFonts w:ascii="Arial" w:hAnsi="Arial" w:cs="Arial"/>
        </w:rPr>
      </w:pPr>
    </w:p>
    <w:p w14:paraId="3B80D2F4" w14:textId="02FB6201" w:rsidR="00CB1BAB" w:rsidRDefault="00CB1BAB" w:rsidP="00F0798A">
      <w:pPr>
        <w:spacing w:line="260" w:lineRule="atLeast"/>
        <w:ind w:left="284"/>
      </w:pPr>
      <w:r w:rsidRPr="00D54742">
        <w:t>DOKAZILO:</w:t>
      </w:r>
    </w:p>
    <w:p w14:paraId="10192AF9" w14:textId="779CDCEA" w:rsidR="00CB1BAB" w:rsidRPr="00CB1BAB" w:rsidRDefault="00BF75C6" w:rsidP="00F0798A">
      <w:pPr>
        <w:spacing w:line="260" w:lineRule="atLeast"/>
        <w:ind w:left="284"/>
      </w:pPr>
      <w:r>
        <w:t xml:space="preserve">Predložen </w:t>
      </w:r>
      <w:r w:rsidR="00CB1BAB" w:rsidRPr="0012327D">
        <w:t>izpolnjen</w:t>
      </w:r>
      <w:r w:rsidR="00CB1BAB" w:rsidRPr="00735558">
        <w:rPr>
          <w:b/>
          <w:bCs/>
        </w:rPr>
        <w:t xml:space="preserve"> </w:t>
      </w:r>
      <w:r w:rsidRPr="000F1873">
        <w:t>obrazec</w:t>
      </w:r>
      <w:r>
        <w:rPr>
          <w:b/>
          <w:bCs/>
        </w:rPr>
        <w:t xml:space="preserve"> </w:t>
      </w:r>
      <w:r w:rsidR="00CB1BAB" w:rsidRPr="00735558">
        <w:rPr>
          <w:b/>
          <w:bCs/>
        </w:rPr>
        <w:t>ESPD</w:t>
      </w:r>
      <w:r w:rsidR="00CB1BAB" w:rsidRPr="00EF53BD">
        <w:rPr>
          <w:b/>
        </w:rPr>
        <w:t xml:space="preserve"> </w:t>
      </w:r>
      <w:r w:rsidR="00CB1BAB">
        <w:rPr>
          <w:szCs w:val="20"/>
        </w:rPr>
        <w:t>za vse gospodarske subjekte v ponudbi.</w:t>
      </w:r>
    </w:p>
    <w:p w14:paraId="7BFCBB2A" w14:textId="29A53B10" w:rsidR="00CB1BAB" w:rsidRPr="002479B8" w:rsidRDefault="00CB1BAB" w:rsidP="00F0798A">
      <w:pPr>
        <w:spacing w:line="260" w:lineRule="atLeast"/>
        <w:rPr>
          <w:szCs w:val="20"/>
        </w:rPr>
      </w:pPr>
    </w:p>
    <w:p w14:paraId="0D991E84" w14:textId="1714ECB4" w:rsidR="00763C03" w:rsidRPr="00EF12E6" w:rsidRDefault="00861506" w:rsidP="00F0798A">
      <w:pPr>
        <w:spacing w:line="260" w:lineRule="atLeast"/>
        <w:rPr>
          <w:szCs w:val="20"/>
        </w:rPr>
      </w:pPr>
      <w:r w:rsidRPr="002479B8">
        <w:rPr>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D79F2" w:rsidRPr="00964720">
        <w:rPr>
          <w:szCs w:val="20"/>
        </w:rPr>
        <w:t>10.1.</w:t>
      </w:r>
      <w:r w:rsidR="00493A0F">
        <w:rPr>
          <w:szCs w:val="20"/>
        </w:rPr>
        <w:t>1.</w:t>
      </w:r>
      <w:r w:rsidR="005675F4" w:rsidRPr="00964720">
        <w:rPr>
          <w:szCs w:val="20"/>
        </w:rPr>
        <w:t>5</w:t>
      </w:r>
      <w:r w:rsidR="00ED79F2" w:rsidRPr="00964720">
        <w:rPr>
          <w:szCs w:val="20"/>
        </w:rPr>
        <w:t xml:space="preserve"> </w:t>
      </w:r>
      <w:r w:rsidRPr="00964720">
        <w:rPr>
          <w:szCs w:val="20"/>
        </w:rPr>
        <w:t>teh navodil.</w:t>
      </w:r>
    </w:p>
    <w:bookmarkEnd w:id="105"/>
    <w:p w14:paraId="4E57100A" w14:textId="77777777" w:rsidR="00861506" w:rsidRPr="002479B8" w:rsidRDefault="00861506" w:rsidP="00F0798A">
      <w:pPr>
        <w:spacing w:line="260" w:lineRule="atLeast"/>
        <w:rPr>
          <w:szCs w:val="20"/>
        </w:rPr>
      </w:pPr>
    </w:p>
    <w:p w14:paraId="46346EB1" w14:textId="5E87C4CA" w:rsidR="00763C03" w:rsidRPr="008A5902" w:rsidRDefault="00763C03" w:rsidP="00935E3B">
      <w:pPr>
        <w:pStyle w:val="Naslov3"/>
        <w:spacing w:line="260" w:lineRule="atLeast"/>
        <w:rPr>
          <w:i w:val="0"/>
          <w:iCs w:val="0"/>
        </w:rPr>
      </w:pPr>
      <w:bookmarkStart w:id="107" w:name="_Toc40360635"/>
      <w:bookmarkStart w:id="108" w:name="_Toc41035617"/>
      <w:bookmarkStart w:id="109" w:name="_Toc45714668"/>
      <w:bookmarkStart w:id="110" w:name="_Toc45714969"/>
      <w:bookmarkStart w:id="111" w:name="_Toc45715126"/>
      <w:bookmarkStart w:id="112" w:name="_Toc45715262"/>
      <w:bookmarkStart w:id="113" w:name="_Toc45715403"/>
      <w:bookmarkStart w:id="114" w:name="_Toc231205277"/>
      <w:bookmarkStart w:id="115" w:name="_Hlk94511400"/>
      <w:r w:rsidRPr="008A5902">
        <w:rPr>
          <w:i w:val="0"/>
          <w:iCs w:val="0"/>
        </w:rPr>
        <w:t>Tehnični pogoj</w:t>
      </w:r>
      <w:r w:rsidR="003014D1" w:rsidRPr="008A5902">
        <w:rPr>
          <w:i w:val="0"/>
          <w:iCs w:val="0"/>
        </w:rPr>
        <w:t>i</w:t>
      </w:r>
      <w:r w:rsidR="00F172BF" w:rsidRPr="008A5902">
        <w:rPr>
          <w:i w:val="0"/>
          <w:iCs w:val="0"/>
        </w:rPr>
        <w:t xml:space="preserve"> </w:t>
      </w:r>
      <w:r w:rsidRPr="008A5902">
        <w:rPr>
          <w:i w:val="0"/>
          <w:iCs w:val="0"/>
        </w:rPr>
        <w:t>oziroma sposobnost</w:t>
      </w:r>
      <w:bookmarkEnd w:id="107"/>
      <w:bookmarkEnd w:id="108"/>
      <w:bookmarkEnd w:id="109"/>
      <w:bookmarkEnd w:id="110"/>
      <w:bookmarkEnd w:id="111"/>
      <w:bookmarkEnd w:id="112"/>
      <w:bookmarkEnd w:id="113"/>
      <w:bookmarkEnd w:id="114"/>
    </w:p>
    <w:bookmarkEnd w:id="115"/>
    <w:p w14:paraId="6EF098A2" w14:textId="33841F99" w:rsidR="001C6459" w:rsidRPr="00D139CF" w:rsidRDefault="001C6459" w:rsidP="001C6459">
      <w:pPr>
        <w:numPr>
          <w:ilvl w:val="0"/>
          <w:numId w:val="15"/>
        </w:numPr>
        <w:tabs>
          <w:tab w:val="clear" w:pos="510"/>
          <w:tab w:val="left" w:pos="142"/>
        </w:tabs>
        <w:suppressAutoHyphens w:val="0"/>
        <w:ind w:left="284" w:hanging="284"/>
        <w:rPr>
          <w:color w:val="000000"/>
          <w:szCs w:val="20"/>
          <w:shd w:val="clear" w:color="auto" w:fill="FFFFFF"/>
        </w:rPr>
      </w:pPr>
      <w:r w:rsidRPr="00D139CF">
        <w:rPr>
          <w:color w:val="000000"/>
          <w:szCs w:val="20"/>
          <w:shd w:val="clear" w:color="auto" w:fill="FFFFFF"/>
        </w:rPr>
        <w:t xml:space="preserve"> </w:t>
      </w:r>
    </w:p>
    <w:p w14:paraId="5A7ED268" w14:textId="3D8149CC" w:rsidR="001C6459" w:rsidRPr="00D139CF" w:rsidRDefault="001C6459" w:rsidP="001C6459">
      <w:pPr>
        <w:tabs>
          <w:tab w:val="left" w:pos="142"/>
        </w:tabs>
        <w:suppressAutoHyphens w:val="0"/>
        <w:ind w:left="284"/>
        <w:rPr>
          <w:szCs w:val="20"/>
        </w:rPr>
      </w:pPr>
      <w:r w:rsidRPr="00D139CF">
        <w:rPr>
          <w:color w:val="000000"/>
          <w:szCs w:val="20"/>
          <w:shd w:val="clear" w:color="auto" w:fill="FFFFFF"/>
        </w:rPr>
        <w:t>Ponudnik</w:t>
      </w:r>
      <w:r w:rsidRPr="00D139CF">
        <w:rPr>
          <w:szCs w:val="20"/>
        </w:rPr>
        <w:t xml:space="preserve"> je v zadnjih</w:t>
      </w:r>
      <w:r w:rsidR="00AF592C">
        <w:rPr>
          <w:szCs w:val="20"/>
        </w:rPr>
        <w:t xml:space="preserve"> </w:t>
      </w:r>
      <w:r w:rsidR="003F6131">
        <w:rPr>
          <w:szCs w:val="20"/>
        </w:rPr>
        <w:t xml:space="preserve">treh </w:t>
      </w:r>
      <w:r w:rsidRPr="00D139CF">
        <w:rPr>
          <w:szCs w:val="20"/>
        </w:rPr>
        <w:t>letih, šteto od dneva objave obvestila o tem naročilu na portalu javnih naročil, za enega referenčnega naročnika uspešno vzdrževal rešitev Omnichannel in ima z referenčnim naročnikom sklenjeno vzdrževalno pogodbo za to rešitev. Kot uspešno vzdrževana rešitev, se šteje:</w:t>
      </w:r>
    </w:p>
    <w:p w14:paraId="0A23DA47" w14:textId="77777777" w:rsidR="001C6459" w:rsidRPr="00D139CF" w:rsidRDefault="001C6459" w:rsidP="001C6459">
      <w:pPr>
        <w:tabs>
          <w:tab w:val="left" w:pos="142"/>
        </w:tabs>
        <w:suppressAutoHyphens w:val="0"/>
        <w:ind w:left="284"/>
        <w:rPr>
          <w:szCs w:val="20"/>
        </w:rPr>
      </w:pPr>
    </w:p>
    <w:p w14:paraId="4E5AD0EC" w14:textId="51130CCD" w:rsidR="001C6459" w:rsidRPr="00D139CF" w:rsidRDefault="001C6459" w:rsidP="001C6459">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139CF">
        <w:rPr>
          <w:rFonts w:ascii="Arial" w:eastAsia="Times New Roman" w:hAnsi="Arial" w:cs="Arial"/>
          <w:sz w:val="20"/>
          <w:szCs w:val="20"/>
        </w:rPr>
        <w:t>rešitev deluje v produkciji;</w:t>
      </w:r>
    </w:p>
    <w:p w14:paraId="0D0DD237" w14:textId="77777777" w:rsidR="001C6459" w:rsidRPr="00D139CF" w:rsidRDefault="001C6459" w:rsidP="001C6459">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139CF">
        <w:rPr>
          <w:rFonts w:ascii="Arial" w:eastAsia="Times New Roman" w:hAnsi="Arial" w:cs="Arial"/>
          <w:sz w:val="20"/>
          <w:szCs w:val="20"/>
        </w:rPr>
        <w:lastRenderedPageBreak/>
        <w:t>obdelujejo se osebni podatki in je skladna z GDPR;</w:t>
      </w:r>
    </w:p>
    <w:p w14:paraId="664651B5" w14:textId="77777777" w:rsidR="001C6459" w:rsidRPr="00D139CF" w:rsidRDefault="001C6459" w:rsidP="001C6459">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139CF">
        <w:rPr>
          <w:rFonts w:ascii="Arial" w:eastAsia="Times New Roman" w:hAnsi="Arial" w:cs="Arial"/>
          <w:sz w:val="20"/>
          <w:szCs w:val="20"/>
        </w:rPr>
        <w:t>v rešitvi je vzpostavljenih vsaj 5 različnih komunikacijskih kanalov;</w:t>
      </w:r>
    </w:p>
    <w:p w14:paraId="32B982C4" w14:textId="77777777" w:rsidR="001C6459" w:rsidRPr="00D139CF" w:rsidRDefault="001C6459" w:rsidP="001C6459">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139CF">
        <w:rPr>
          <w:rFonts w:ascii="Arial" w:eastAsia="Times New Roman" w:hAnsi="Arial" w:cs="Arial"/>
          <w:sz w:val="20"/>
          <w:szCs w:val="20"/>
        </w:rPr>
        <w:t>rešitev je integrirana (izmenjava podatkov) z vsaj 2 drugima informacijskima sistemoma;</w:t>
      </w:r>
    </w:p>
    <w:p w14:paraId="11DA7644" w14:textId="77777777" w:rsidR="001C6459" w:rsidRPr="00D139CF" w:rsidRDefault="001C6459" w:rsidP="001C6459">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D139CF">
        <w:rPr>
          <w:rFonts w:ascii="Arial" w:eastAsia="Times New Roman" w:hAnsi="Arial" w:cs="Arial"/>
          <w:sz w:val="20"/>
          <w:szCs w:val="20"/>
        </w:rPr>
        <w:t>rešitev dnevno izvede v povprečju več kot 500 transakcij (zahtevkov prejetih po vseh različnih kanalih – npr. prejet mail z vprašanjem je ena transakcija);</w:t>
      </w:r>
    </w:p>
    <w:p w14:paraId="4560F297" w14:textId="77777777" w:rsidR="00E062B5" w:rsidRPr="008D0674" w:rsidRDefault="00E062B5" w:rsidP="00E062B5">
      <w:pPr>
        <w:pStyle w:val="xmsolistparagraph"/>
        <w:spacing w:after="0" w:line="240" w:lineRule="auto"/>
        <w:ind w:left="567"/>
        <w:jc w:val="both"/>
        <w:rPr>
          <w:rFonts w:ascii="Arial" w:eastAsia="Times New Roman" w:hAnsi="Arial" w:cs="Arial"/>
          <w:sz w:val="20"/>
          <w:szCs w:val="20"/>
          <w:highlight w:val="yellow"/>
        </w:rPr>
      </w:pPr>
    </w:p>
    <w:p w14:paraId="04F7D91C" w14:textId="77777777" w:rsidR="001C6459" w:rsidRPr="008D0674" w:rsidRDefault="001C6459" w:rsidP="001C6459">
      <w:pPr>
        <w:rPr>
          <w:szCs w:val="20"/>
          <w:highlight w:val="yellow"/>
        </w:rPr>
      </w:pPr>
    </w:p>
    <w:p w14:paraId="3350C8CF" w14:textId="5CF00411" w:rsidR="001C6459" w:rsidRPr="00D139CF" w:rsidRDefault="001C6459" w:rsidP="00A155C8">
      <w:pPr>
        <w:ind w:left="284"/>
        <w:rPr>
          <w:szCs w:val="20"/>
        </w:rPr>
      </w:pPr>
      <w:r w:rsidRPr="00D139CF">
        <w:rPr>
          <w:szCs w:val="20"/>
        </w:rPr>
        <w:t>DOKAZILA: izpolnjen obrazec ES</w:t>
      </w:r>
      <w:r w:rsidR="002F6D7B" w:rsidRPr="00D139CF">
        <w:rPr>
          <w:szCs w:val="20"/>
        </w:rPr>
        <w:t>PD</w:t>
      </w:r>
      <w:r w:rsidRPr="00D139CF">
        <w:rPr>
          <w:szCs w:val="20"/>
        </w:rPr>
        <w:t xml:space="preserve"> </w:t>
      </w:r>
      <w:r w:rsidRPr="00D139CF">
        <w:rPr>
          <w:bCs/>
          <w:i/>
          <w:szCs w:val="20"/>
        </w:rPr>
        <w:t>v delu IV: Pogoji za sodelovanje, C: Tehnična in strokovna sposobnost, »Za naročila storitev: izvedba storitev določene vrste«</w:t>
      </w:r>
      <w:r w:rsidRPr="00D139CF">
        <w:rPr>
          <w:bCs/>
          <w:szCs w:val="20"/>
        </w:rPr>
        <w:t>. G</w:t>
      </w:r>
      <w:r w:rsidRPr="00D139CF">
        <w:rPr>
          <w:szCs w:val="20"/>
        </w:rPr>
        <w:t>ospodarski subjekt v polje:</w:t>
      </w:r>
    </w:p>
    <w:p w14:paraId="3D348B89" w14:textId="77777777" w:rsidR="001C6459" w:rsidRPr="00D139CF" w:rsidRDefault="001C6459" w:rsidP="00A155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139CF">
        <w:rPr>
          <w:rFonts w:ascii="Arial" w:eastAsia="Times New Roman" w:hAnsi="Arial" w:cs="Arial"/>
          <w:sz w:val="20"/>
          <w:szCs w:val="20"/>
        </w:rPr>
        <w:t>»</w:t>
      </w:r>
      <w:r w:rsidRPr="00D139CF">
        <w:rPr>
          <w:rFonts w:ascii="Arial" w:eastAsia="Times New Roman" w:hAnsi="Arial" w:cs="Arial"/>
          <w:i/>
          <w:iCs/>
          <w:sz w:val="20"/>
          <w:szCs w:val="20"/>
        </w:rPr>
        <w:t>Opis reference</w:t>
      </w:r>
      <w:r w:rsidRPr="00D139CF">
        <w:rPr>
          <w:rFonts w:ascii="Arial" w:eastAsia="Times New Roman" w:hAnsi="Arial" w:cs="Arial"/>
          <w:sz w:val="20"/>
          <w:szCs w:val="20"/>
        </w:rPr>
        <w:t>« vpiše naziv referenčnega naročnika in št. pogodbe, naročilnice, dogovora ali druge podlage ter ime in priimek kontaktne osebe referenčnega naročnika pri kateri bo navedeno referenco možno preveriti, telefonsko številko in elektronski naslov te osebe;</w:t>
      </w:r>
    </w:p>
    <w:p w14:paraId="23D9D48C" w14:textId="77777777" w:rsidR="001C6459" w:rsidRPr="00D139CF" w:rsidRDefault="001C6459" w:rsidP="00A155C8">
      <w:pPr>
        <w:pStyle w:val="xmsolistparagraph"/>
        <w:numPr>
          <w:ilvl w:val="0"/>
          <w:numId w:val="14"/>
        </w:numPr>
        <w:tabs>
          <w:tab w:val="clear" w:pos="720"/>
          <w:tab w:val="num" w:pos="567"/>
        </w:tabs>
        <w:spacing w:after="0" w:line="240" w:lineRule="auto"/>
        <w:ind w:hanging="294"/>
        <w:jc w:val="both"/>
        <w:rPr>
          <w:szCs w:val="20"/>
        </w:rPr>
      </w:pPr>
      <w:r w:rsidRPr="00D139CF">
        <w:rPr>
          <w:rFonts w:ascii="Arial" w:eastAsia="Times New Roman" w:hAnsi="Arial" w:cs="Arial"/>
          <w:sz w:val="20"/>
          <w:szCs w:val="20"/>
        </w:rPr>
        <w:t>»</w:t>
      </w:r>
      <w:r w:rsidRPr="00D139CF">
        <w:rPr>
          <w:rFonts w:ascii="Arial" w:eastAsia="Times New Roman" w:hAnsi="Arial" w:cs="Arial"/>
          <w:i/>
          <w:iCs/>
          <w:sz w:val="20"/>
          <w:szCs w:val="20"/>
        </w:rPr>
        <w:t>Aktivnosti gospodarskega subjekta</w:t>
      </w:r>
      <w:r w:rsidRPr="00D139CF">
        <w:rPr>
          <w:rFonts w:ascii="Arial" w:eastAsia="Times New Roman" w:hAnsi="Arial" w:cs="Arial"/>
          <w:sz w:val="20"/>
          <w:szCs w:val="20"/>
        </w:rPr>
        <w:t xml:space="preserve">« vpiše obdobje trajanja reference ter opis vsebine reference </w:t>
      </w:r>
    </w:p>
    <w:p w14:paraId="76BBC72A" w14:textId="77777777" w:rsidR="001C6459" w:rsidRPr="00D139CF" w:rsidRDefault="001C6459" w:rsidP="00D139CF">
      <w:pPr>
        <w:pStyle w:val="xmsolistparagraph"/>
        <w:spacing w:after="0" w:line="240" w:lineRule="auto"/>
        <w:ind w:left="0"/>
        <w:rPr>
          <w:szCs w:val="20"/>
        </w:rPr>
      </w:pPr>
    </w:p>
    <w:p w14:paraId="1CD47AF7" w14:textId="4F7C1BBE" w:rsidR="001C6459" w:rsidRPr="00D139CF" w:rsidRDefault="001C6459" w:rsidP="00A155C8">
      <w:pPr>
        <w:ind w:left="284"/>
        <w:rPr>
          <w:szCs w:val="20"/>
          <w:lang w:eastAsia="sl-SI"/>
        </w:rPr>
      </w:pPr>
      <w:r w:rsidRPr="00AF592C">
        <w:rPr>
          <w:szCs w:val="20"/>
          <w:lang w:eastAsia="sl-SI"/>
        </w:rPr>
        <w:t>Referenčni naročnik (subjekt, na katerega se referenca nanaša) je lahko tudi ponudnik.</w:t>
      </w:r>
      <w:r w:rsidR="004873B1" w:rsidRPr="00AF592C">
        <w:rPr>
          <w:szCs w:val="20"/>
          <w:lang w:eastAsia="sl-SI"/>
        </w:rPr>
        <w:t xml:space="preserve"> </w:t>
      </w:r>
      <w:r w:rsidR="004873B1" w:rsidRPr="004E092B">
        <w:rPr>
          <w:szCs w:val="20"/>
          <w:lang w:eastAsia="sl-SI"/>
        </w:rPr>
        <w:t>Navedeno pomeni, da lahko podatke o enem referenčnem projektu ponudnik potrdi sam sebi ali svojim podizvajalcem.</w:t>
      </w:r>
    </w:p>
    <w:p w14:paraId="3F89116F" w14:textId="77777777" w:rsidR="00A71659" w:rsidRPr="008A5902" w:rsidRDefault="00A71659" w:rsidP="00F0798A">
      <w:pPr>
        <w:spacing w:line="260" w:lineRule="atLeast"/>
        <w:rPr>
          <w:rFonts w:eastAsia="Times New Roman"/>
          <w:szCs w:val="20"/>
          <w:lang w:eastAsia="sl-SI"/>
        </w:rPr>
      </w:pPr>
    </w:p>
    <w:p w14:paraId="19BA6A1B" w14:textId="77777777" w:rsidR="00BA0621" w:rsidRDefault="00BA0621" w:rsidP="00F0798A">
      <w:pPr>
        <w:spacing w:line="260" w:lineRule="atLeast"/>
      </w:pPr>
    </w:p>
    <w:p w14:paraId="5981617F" w14:textId="1FCFC3DA" w:rsidR="000B286E" w:rsidRPr="000060F3" w:rsidRDefault="000B286E" w:rsidP="000060F3">
      <w:pPr>
        <w:pStyle w:val="Naslov3"/>
        <w:spacing w:line="260" w:lineRule="atLeast"/>
        <w:rPr>
          <w:i w:val="0"/>
          <w:iCs w:val="0"/>
        </w:rPr>
      </w:pPr>
      <w:bookmarkStart w:id="116" w:name="_Toc231205278"/>
      <w:r w:rsidRPr="000060F3">
        <w:rPr>
          <w:i w:val="0"/>
          <w:iCs w:val="0"/>
        </w:rPr>
        <w:t>Kadrovski pogoji oziroma sposobnost</w:t>
      </w:r>
      <w:bookmarkEnd w:id="116"/>
    </w:p>
    <w:p w14:paraId="53D1B839" w14:textId="3DA65027" w:rsidR="001C6459" w:rsidRPr="00D139CF" w:rsidRDefault="001C6459" w:rsidP="001C6459">
      <w:pPr>
        <w:rPr>
          <w:szCs w:val="20"/>
        </w:rPr>
      </w:pPr>
      <w:r w:rsidRPr="00D139CF">
        <w:rPr>
          <w:szCs w:val="20"/>
        </w:rPr>
        <w:t xml:space="preserve">Ponudnik mora imeti ves čas izvajanja predmeta tega naročila na voljo vodjo projekta in najmanj </w:t>
      </w:r>
      <w:r w:rsidR="00B55667">
        <w:rPr>
          <w:szCs w:val="20"/>
        </w:rPr>
        <w:t xml:space="preserve">tri </w:t>
      </w:r>
      <w:r w:rsidR="00B55667" w:rsidRPr="00D139CF">
        <w:rPr>
          <w:szCs w:val="20"/>
        </w:rPr>
        <w:t>implementatorj</w:t>
      </w:r>
      <w:r w:rsidR="00B55667">
        <w:rPr>
          <w:szCs w:val="20"/>
        </w:rPr>
        <w:t>e</w:t>
      </w:r>
      <w:r w:rsidRPr="00D139CF">
        <w:rPr>
          <w:szCs w:val="20"/>
        </w:rPr>
        <w:t>/</w:t>
      </w:r>
      <w:r w:rsidR="00B55667" w:rsidRPr="00D139CF">
        <w:rPr>
          <w:szCs w:val="20"/>
        </w:rPr>
        <w:t>programerj</w:t>
      </w:r>
      <w:r w:rsidR="00B55667">
        <w:rPr>
          <w:szCs w:val="20"/>
        </w:rPr>
        <w:t>e</w:t>
      </w:r>
      <w:r w:rsidRPr="00D139CF">
        <w:rPr>
          <w:szCs w:val="20"/>
        </w:rPr>
        <w:t xml:space="preserve">. Kadri morajo izpolnjevati zahtevane pogoje, navedene v naslednjih točkah. </w:t>
      </w:r>
    </w:p>
    <w:p w14:paraId="2F955307" w14:textId="77777777" w:rsidR="001C6459" w:rsidRPr="00D139CF" w:rsidRDefault="001C6459" w:rsidP="001C6459">
      <w:pPr>
        <w:rPr>
          <w:sz w:val="22"/>
        </w:rPr>
      </w:pPr>
    </w:p>
    <w:p w14:paraId="0E9EF1BD" w14:textId="77777777" w:rsidR="001C6459" w:rsidRPr="00D139CF" w:rsidRDefault="001C6459" w:rsidP="001C6459">
      <w:pPr>
        <w:numPr>
          <w:ilvl w:val="0"/>
          <w:numId w:val="16"/>
        </w:numPr>
        <w:tabs>
          <w:tab w:val="clear" w:pos="510"/>
          <w:tab w:val="num" w:pos="284"/>
        </w:tabs>
        <w:suppressAutoHyphens w:val="0"/>
        <w:rPr>
          <w:bCs/>
          <w:szCs w:val="20"/>
        </w:rPr>
      </w:pPr>
      <w:r w:rsidRPr="00D139CF">
        <w:rPr>
          <w:bCs/>
          <w:szCs w:val="20"/>
        </w:rPr>
        <w:t>Vodja projekta, ki:</w:t>
      </w:r>
    </w:p>
    <w:p w14:paraId="5CB40B94" w14:textId="77777777" w:rsidR="00E50A39" w:rsidRPr="00E50A39" w:rsidRDefault="00E50A39" w:rsidP="00E50A39">
      <w:pPr>
        <w:numPr>
          <w:ilvl w:val="0"/>
          <w:numId w:val="20"/>
        </w:numPr>
        <w:rPr>
          <w:rFonts w:eastAsia="Times New Roman"/>
          <w:szCs w:val="20"/>
          <w:lang w:eastAsia="sl-SI"/>
        </w:rPr>
      </w:pPr>
      <w:r w:rsidRPr="00E50A39">
        <w:rPr>
          <w:rFonts w:eastAsia="Times New Roman"/>
          <w:szCs w:val="20"/>
          <w:lang w:eastAsia="sl-SI"/>
        </w:rPr>
        <w:t>najmanj pet let delovnih izkušenj z vodenjem projektov;</w:t>
      </w:r>
    </w:p>
    <w:p w14:paraId="022D1B97" w14:textId="77777777" w:rsidR="00E50A39" w:rsidRPr="00E50A39" w:rsidRDefault="00E50A39" w:rsidP="00E50A39">
      <w:pPr>
        <w:numPr>
          <w:ilvl w:val="0"/>
          <w:numId w:val="20"/>
        </w:numPr>
        <w:rPr>
          <w:rFonts w:eastAsia="Times New Roman"/>
          <w:szCs w:val="20"/>
          <w:lang w:eastAsia="sl-SI"/>
        </w:rPr>
      </w:pPr>
      <w:r w:rsidRPr="00E50A39">
        <w:rPr>
          <w:rFonts w:eastAsia="Times New Roman"/>
          <w:szCs w:val="20"/>
          <w:lang w:eastAsia="sl-SI"/>
        </w:rPr>
        <w:t xml:space="preserve">ima izkušnje z vodenjem podobnih projektov, kar pomeni, da je v zadnjih treh letih, šteto od dneva objave obvestila o tem naročilu na portalu javnih naročil, nastopal kot projektni vodja pri vsaj enem uspešno izvedenem projektu, povezanem z informacijsko tehnologijo; </w:t>
      </w:r>
    </w:p>
    <w:p w14:paraId="178815C6" w14:textId="77777777" w:rsidR="00E50A39" w:rsidRPr="00E50A39" w:rsidRDefault="00E50A39" w:rsidP="00E50A39">
      <w:pPr>
        <w:numPr>
          <w:ilvl w:val="0"/>
          <w:numId w:val="20"/>
        </w:numPr>
        <w:rPr>
          <w:rFonts w:eastAsia="Times New Roman"/>
          <w:szCs w:val="20"/>
          <w:lang w:eastAsia="sl-SI"/>
        </w:rPr>
      </w:pPr>
      <w:r w:rsidRPr="00E50A39">
        <w:rPr>
          <w:rFonts w:eastAsia="Times New Roman"/>
          <w:szCs w:val="20"/>
          <w:lang w:eastAsia="sl-SI"/>
        </w:rPr>
        <w:t>ima certifikat s področja vodenja projektov.</w:t>
      </w:r>
    </w:p>
    <w:p w14:paraId="5717588D" w14:textId="77777777" w:rsidR="001C6459" w:rsidRPr="00D139CF" w:rsidRDefault="001C6459" w:rsidP="001C6459">
      <w:pPr>
        <w:ind w:left="284"/>
        <w:rPr>
          <w:bCs/>
          <w:szCs w:val="20"/>
        </w:rPr>
      </w:pPr>
    </w:p>
    <w:p w14:paraId="67FA9D47" w14:textId="77777777" w:rsidR="001D48CC" w:rsidRPr="001D48CC" w:rsidRDefault="001D48CC" w:rsidP="001D48CC">
      <w:pPr>
        <w:ind w:left="284"/>
        <w:rPr>
          <w:bCs/>
          <w:szCs w:val="20"/>
        </w:rPr>
      </w:pPr>
      <w:r w:rsidRPr="001D48CC">
        <w:rPr>
          <w:bCs/>
          <w:szCs w:val="20"/>
        </w:rPr>
        <w:t>DOKAZILA:</w:t>
      </w:r>
    </w:p>
    <w:p w14:paraId="3FF1B819" w14:textId="02E06955" w:rsidR="001D48CC" w:rsidRPr="001D48CC" w:rsidRDefault="001D48CC" w:rsidP="001D48CC">
      <w:pPr>
        <w:ind w:left="284"/>
        <w:rPr>
          <w:bCs/>
          <w:szCs w:val="20"/>
        </w:rPr>
      </w:pPr>
      <w:r w:rsidRPr="001D48CC">
        <w:rPr>
          <w:bCs/>
          <w:szCs w:val="20"/>
        </w:rPr>
        <w:t xml:space="preserve">izpolnjen ESPD v delu IV: Pogoji za sodelovanje, C: Tehnična in strokovna sposobnost, Izobrazba in strokovna usposobljenost. Ponudnik v polje »Ime« vpiše DA, če izpolnjuje predmetni pogoj </w:t>
      </w:r>
    </w:p>
    <w:p w14:paraId="788479FF" w14:textId="77777777" w:rsidR="001D48CC" w:rsidRDefault="001D48CC" w:rsidP="001D48CC">
      <w:pPr>
        <w:ind w:left="284"/>
        <w:rPr>
          <w:bCs/>
          <w:szCs w:val="20"/>
        </w:rPr>
      </w:pPr>
    </w:p>
    <w:p w14:paraId="37305AD1" w14:textId="6B09F838" w:rsidR="001D48CC" w:rsidRDefault="001D48CC" w:rsidP="001D48CC">
      <w:pPr>
        <w:ind w:left="284"/>
        <w:rPr>
          <w:bCs/>
          <w:szCs w:val="20"/>
        </w:rPr>
      </w:pPr>
      <w:r w:rsidRPr="001D48CC">
        <w:rPr>
          <w:bCs/>
          <w:szCs w:val="20"/>
        </w:rPr>
        <w:t>in</w:t>
      </w:r>
    </w:p>
    <w:p w14:paraId="23BA582F" w14:textId="77777777" w:rsidR="001D48CC" w:rsidRPr="001D48CC" w:rsidRDefault="001D48CC" w:rsidP="001D48CC">
      <w:pPr>
        <w:ind w:left="284"/>
        <w:rPr>
          <w:bCs/>
          <w:szCs w:val="20"/>
        </w:rPr>
      </w:pPr>
    </w:p>
    <w:p w14:paraId="5E08A627" w14:textId="7BFFDE1E" w:rsidR="001C6459" w:rsidRPr="00D139CF" w:rsidRDefault="001D48CC" w:rsidP="001D48CC">
      <w:pPr>
        <w:ind w:left="284"/>
        <w:rPr>
          <w:bCs/>
          <w:szCs w:val="20"/>
        </w:rPr>
      </w:pPr>
      <w:r w:rsidRPr="001D48CC">
        <w:rPr>
          <w:bCs/>
          <w:szCs w:val="20"/>
        </w:rPr>
        <w:t>izpolnjen obrazec Prijava kadra, iz katerega mora biti razvidno izpolnjevanje predmetnega pogoja</w:t>
      </w:r>
      <w:r>
        <w:rPr>
          <w:bCs/>
          <w:szCs w:val="20"/>
        </w:rPr>
        <w:t>.</w:t>
      </w:r>
    </w:p>
    <w:p w14:paraId="0CDB01BC" w14:textId="77777777" w:rsidR="001C6459" w:rsidRPr="00D139CF" w:rsidRDefault="001C6459" w:rsidP="001C6459">
      <w:pPr>
        <w:ind w:left="284"/>
        <w:rPr>
          <w:bCs/>
          <w:sz w:val="22"/>
        </w:rPr>
      </w:pPr>
    </w:p>
    <w:p w14:paraId="48DE3B6C" w14:textId="6A91C52B" w:rsidR="001C6459" w:rsidRPr="003716D7" w:rsidRDefault="001C6459" w:rsidP="001C6459">
      <w:pPr>
        <w:numPr>
          <w:ilvl w:val="0"/>
          <w:numId w:val="16"/>
        </w:numPr>
        <w:tabs>
          <w:tab w:val="clear" w:pos="510"/>
          <w:tab w:val="num" w:pos="284"/>
        </w:tabs>
        <w:suppressAutoHyphens w:val="0"/>
        <w:rPr>
          <w:rFonts w:eastAsia="Times New Roman"/>
          <w:bCs/>
          <w:szCs w:val="20"/>
        </w:rPr>
      </w:pPr>
      <w:r w:rsidRPr="003716D7">
        <w:rPr>
          <w:bCs/>
          <w:szCs w:val="20"/>
        </w:rPr>
        <w:t xml:space="preserve">Implementator/programer (najmanj </w:t>
      </w:r>
      <w:r w:rsidR="00B55667">
        <w:rPr>
          <w:bCs/>
          <w:szCs w:val="20"/>
        </w:rPr>
        <w:t>trije</w:t>
      </w:r>
      <w:r w:rsidR="00B55667" w:rsidRPr="003716D7">
        <w:rPr>
          <w:bCs/>
          <w:szCs w:val="20"/>
        </w:rPr>
        <w:t xml:space="preserve"> </w:t>
      </w:r>
      <w:r w:rsidR="00134B28" w:rsidRPr="003716D7">
        <w:rPr>
          <w:bCs/>
          <w:szCs w:val="20"/>
        </w:rPr>
        <w:t>kadr</w:t>
      </w:r>
      <w:r w:rsidR="00B55667">
        <w:rPr>
          <w:bCs/>
          <w:szCs w:val="20"/>
        </w:rPr>
        <w:t>i</w:t>
      </w:r>
      <w:r w:rsidRPr="003716D7">
        <w:rPr>
          <w:bCs/>
          <w:szCs w:val="20"/>
        </w:rPr>
        <w:t>), od katerim ima vsak kader:</w:t>
      </w:r>
    </w:p>
    <w:p w14:paraId="109A8BEF" w14:textId="77777777" w:rsidR="001C6459" w:rsidRPr="003716D7" w:rsidRDefault="001C6459" w:rsidP="001C6459">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3716D7">
        <w:rPr>
          <w:rFonts w:ascii="Arial" w:eastAsia="Times New Roman" w:hAnsi="Arial" w:cs="Arial"/>
          <w:sz w:val="20"/>
          <w:szCs w:val="20"/>
        </w:rPr>
        <w:t xml:space="preserve">najmanj dve leti delovnih izkušenj pri delu z rešitvijo Omnichannel; </w:t>
      </w:r>
    </w:p>
    <w:p w14:paraId="13F7004E" w14:textId="1B7262A0" w:rsidR="001C6459" w:rsidRPr="003716D7" w:rsidRDefault="001C6459" w:rsidP="001C6459">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3716D7">
        <w:rPr>
          <w:rFonts w:ascii="Arial" w:eastAsia="Times New Roman" w:hAnsi="Arial" w:cs="Arial"/>
          <w:sz w:val="20"/>
          <w:szCs w:val="20"/>
        </w:rPr>
        <w:t xml:space="preserve">izkušnje z implementiranjem in vzdrževanjem Omnichannel, kar pomeni, da je v zadnjih </w:t>
      </w:r>
      <w:r w:rsidR="00E057B4" w:rsidRPr="003716D7">
        <w:rPr>
          <w:rFonts w:ascii="Arial" w:eastAsia="Times New Roman" w:hAnsi="Arial" w:cs="Arial"/>
          <w:sz w:val="20"/>
          <w:szCs w:val="20"/>
        </w:rPr>
        <w:t xml:space="preserve">treh </w:t>
      </w:r>
      <w:r w:rsidRPr="003716D7">
        <w:rPr>
          <w:rFonts w:ascii="Arial" w:eastAsia="Times New Roman" w:hAnsi="Arial" w:cs="Arial"/>
          <w:sz w:val="20"/>
          <w:szCs w:val="20"/>
        </w:rPr>
        <w:t xml:space="preserve">letih, šteto od dneva objave obvestila o tem naročilu na portalu javnih naročil, nastopal kot implementator/programer rešitve pri vsaj </w:t>
      </w:r>
      <w:r w:rsidR="00E057B4" w:rsidRPr="003716D7">
        <w:rPr>
          <w:rFonts w:ascii="Arial" w:eastAsia="Times New Roman" w:hAnsi="Arial" w:cs="Arial"/>
          <w:sz w:val="20"/>
          <w:szCs w:val="20"/>
        </w:rPr>
        <w:t xml:space="preserve">enem izvedenem </w:t>
      </w:r>
      <w:r w:rsidRPr="003716D7">
        <w:rPr>
          <w:rFonts w:ascii="Arial" w:eastAsia="Times New Roman" w:hAnsi="Arial" w:cs="Arial"/>
          <w:sz w:val="20"/>
          <w:szCs w:val="20"/>
        </w:rPr>
        <w:t>projekt</w:t>
      </w:r>
      <w:r w:rsidR="00E057B4" w:rsidRPr="003716D7">
        <w:rPr>
          <w:rFonts w:ascii="Arial" w:eastAsia="Times New Roman" w:hAnsi="Arial" w:cs="Arial"/>
          <w:sz w:val="20"/>
          <w:szCs w:val="20"/>
        </w:rPr>
        <w:t>u</w:t>
      </w:r>
      <w:r w:rsidRPr="003716D7">
        <w:rPr>
          <w:rFonts w:ascii="Arial" w:eastAsia="Times New Roman" w:hAnsi="Arial" w:cs="Arial"/>
          <w:sz w:val="20"/>
          <w:szCs w:val="20"/>
        </w:rPr>
        <w:t xml:space="preserve"> implementacije in vzdrževanja rešitve Omnichannel. </w:t>
      </w:r>
    </w:p>
    <w:p w14:paraId="05D377D2" w14:textId="77777777" w:rsidR="001C6459" w:rsidRPr="008D0674" w:rsidRDefault="001C6459" w:rsidP="001C6459">
      <w:pPr>
        <w:rPr>
          <w:bCs/>
          <w:sz w:val="22"/>
          <w:highlight w:val="yellow"/>
        </w:rPr>
      </w:pPr>
    </w:p>
    <w:p w14:paraId="66EB2CCD" w14:textId="77777777" w:rsidR="001D48CC" w:rsidRDefault="001D48CC" w:rsidP="00D139CF">
      <w:pPr>
        <w:ind w:left="284"/>
        <w:jc w:val="left"/>
        <w:rPr>
          <w:bCs/>
          <w:szCs w:val="20"/>
        </w:rPr>
      </w:pPr>
      <w:r w:rsidRPr="001D48CC">
        <w:rPr>
          <w:bCs/>
          <w:szCs w:val="20"/>
        </w:rPr>
        <w:t xml:space="preserve">DOKAZILA: izpolnjen ESPD v delu IV: Pogoji za sodelovanje, C: Tehnična in strokovna sposobnost, Izobrazba in strokovna usposobljenost. Ponudnik v polje »Ime« vpiše DA, če izpolnjuje predmetni pogoj </w:t>
      </w:r>
    </w:p>
    <w:p w14:paraId="59AE906A" w14:textId="77777777" w:rsidR="001D48CC" w:rsidRDefault="001D48CC" w:rsidP="00D139CF">
      <w:pPr>
        <w:ind w:left="284"/>
        <w:jc w:val="left"/>
        <w:rPr>
          <w:bCs/>
          <w:szCs w:val="20"/>
        </w:rPr>
      </w:pPr>
    </w:p>
    <w:p w14:paraId="797A03DD" w14:textId="77777777" w:rsidR="001D48CC" w:rsidRDefault="001D48CC" w:rsidP="00D139CF">
      <w:pPr>
        <w:ind w:left="284"/>
        <w:jc w:val="left"/>
        <w:rPr>
          <w:bCs/>
          <w:szCs w:val="20"/>
        </w:rPr>
      </w:pPr>
      <w:r w:rsidRPr="001D48CC">
        <w:rPr>
          <w:bCs/>
          <w:szCs w:val="20"/>
        </w:rPr>
        <w:t xml:space="preserve">in </w:t>
      </w:r>
    </w:p>
    <w:p w14:paraId="029D44DA" w14:textId="77777777" w:rsidR="001D48CC" w:rsidRDefault="001D48CC" w:rsidP="00D139CF">
      <w:pPr>
        <w:ind w:left="284"/>
        <w:jc w:val="left"/>
        <w:rPr>
          <w:bCs/>
          <w:szCs w:val="20"/>
        </w:rPr>
      </w:pPr>
    </w:p>
    <w:p w14:paraId="407AD68E" w14:textId="69DEB96A" w:rsidR="004B3E2F" w:rsidRDefault="001D48CC" w:rsidP="001D48CC">
      <w:pPr>
        <w:spacing w:line="260" w:lineRule="atLeast"/>
        <w:ind w:left="284"/>
        <w:rPr>
          <w:bCs/>
          <w:szCs w:val="20"/>
        </w:rPr>
      </w:pPr>
      <w:r w:rsidRPr="001D48CC">
        <w:rPr>
          <w:bCs/>
          <w:szCs w:val="20"/>
        </w:rPr>
        <w:t>izpolnjen obrazec Prijava kadra, iz katerega mora biti razvidno izpolnjevanje predmetnega pogoja</w:t>
      </w:r>
      <w:r>
        <w:rPr>
          <w:bCs/>
          <w:szCs w:val="20"/>
        </w:rPr>
        <w:t>.</w:t>
      </w:r>
    </w:p>
    <w:p w14:paraId="23C14011" w14:textId="77777777" w:rsidR="00A155C8" w:rsidRPr="0051144E" w:rsidRDefault="00A155C8" w:rsidP="001D48CC">
      <w:pPr>
        <w:spacing w:line="260" w:lineRule="atLeast"/>
        <w:ind w:left="284"/>
        <w:rPr>
          <w:rFonts w:ascii="Calibri" w:eastAsia="Times New Roman" w:hAnsi="Calibri"/>
        </w:rPr>
      </w:pPr>
    </w:p>
    <w:p w14:paraId="60CBC7F3" w14:textId="69899EE1" w:rsidR="00202FF4" w:rsidRPr="009A53E8" w:rsidRDefault="00763C03" w:rsidP="00F0798A">
      <w:pPr>
        <w:pStyle w:val="Naslov1"/>
        <w:spacing w:line="260" w:lineRule="atLeast"/>
        <w:rPr>
          <w:lang w:eastAsia="en-US"/>
        </w:rPr>
      </w:pPr>
      <w:bookmarkStart w:id="117" w:name="_Toc40360637"/>
      <w:bookmarkStart w:id="118" w:name="_Toc41035619"/>
      <w:bookmarkStart w:id="119" w:name="_Toc45714670"/>
      <w:bookmarkStart w:id="120" w:name="_Toc45714971"/>
      <w:bookmarkStart w:id="121" w:name="_Toc45715128"/>
      <w:bookmarkStart w:id="122" w:name="_Toc45715264"/>
      <w:bookmarkStart w:id="123" w:name="_Toc45715405"/>
      <w:bookmarkStart w:id="124" w:name="_Toc231205279"/>
      <w:r w:rsidRPr="009A53E8">
        <w:rPr>
          <w:lang w:eastAsia="en-US"/>
        </w:rPr>
        <w:t>MERILO</w:t>
      </w:r>
      <w:bookmarkEnd w:id="117"/>
      <w:bookmarkEnd w:id="118"/>
      <w:bookmarkEnd w:id="119"/>
      <w:bookmarkEnd w:id="120"/>
      <w:bookmarkEnd w:id="121"/>
      <w:bookmarkEnd w:id="122"/>
      <w:bookmarkEnd w:id="123"/>
      <w:bookmarkEnd w:id="124"/>
    </w:p>
    <w:p w14:paraId="6331B17F" w14:textId="77777777" w:rsidR="00F33547" w:rsidRPr="002479B8" w:rsidRDefault="00F33547" w:rsidP="00F0798A">
      <w:pPr>
        <w:spacing w:line="260" w:lineRule="atLeast"/>
        <w:rPr>
          <w:szCs w:val="20"/>
        </w:rPr>
      </w:pPr>
    </w:p>
    <w:p w14:paraId="3C3171DF" w14:textId="5AA3D7A6" w:rsidR="00813905" w:rsidRPr="002479B8" w:rsidRDefault="00FD2F39" w:rsidP="00F0798A">
      <w:pPr>
        <w:spacing w:line="260" w:lineRule="atLeast"/>
        <w:rPr>
          <w:szCs w:val="20"/>
        </w:rPr>
      </w:pPr>
      <w:r w:rsidRPr="002479B8">
        <w:rPr>
          <w:szCs w:val="20"/>
        </w:rPr>
        <w:lastRenderedPageBreak/>
        <w:t xml:space="preserve">Merilo </w:t>
      </w:r>
      <w:r w:rsidR="007E1A64" w:rsidRPr="002479B8">
        <w:rPr>
          <w:szCs w:val="20"/>
        </w:rPr>
        <w:t xml:space="preserve">za izbor najugodnejšega ponudnika </w:t>
      </w:r>
      <w:r w:rsidRPr="002479B8">
        <w:rPr>
          <w:szCs w:val="20"/>
        </w:rPr>
        <w:t>je ekonomsko najugodnejša ponudba, določena na podlagi najnižje skupne ponudbene cene za vso količino v EUR z DDV.</w:t>
      </w:r>
    </w:p>
    <w:p w14:paraId="138B5671" w14:textId="637FE52C" w:rsidR="00FD2F39" w:rsidRPr="002479B8" w:rsidRDefault="00FD2F39" w:rsidP="00F0798A">
      <w:pPr>
        <w:spacing w:line="260" w:lineRule="atLeast"/>
        <w:rPr>
          <w:szCs w:val="20"/>
        </w:rPr>
      </w:pPr>
    </w:p>
    <w:p w14:paraId="3AC62717" w14:textId="47BC8A59" w:rsidR="00FD2F39" w:rsidRDefault="00FD2F39" w:rsidP="00F0798A">
      <w:pPr>
        <w:spacing w:line="260" w:lineRule="atLeast"/>
        <w:rPr>
          <w:szCs w:val="20"/>
        </w:rPr>
      </w:pPr>
      <w:r w:rsidRPr="002479B8">
        <w:rPr>
          <w:szCs w:val="20"/>
        </w:rPr>
        <w:t xml:space="preserve">Naročnik bo naročilo oddal ponudniku, ki bo </w:t>
      </w:r>
      <w:r w:rsidR="004032B8">
        <w:rPr>
          <w:szCs w:val="20"/>
        </w:rPr>
        <w:t xml:space="preserve">v končni ponudbi </w:t>
      </w:r>
      <w:r w:rsidRPr="002479B8">
        <w:rPr>
          <w:szCs w:val="20"/>
        </w:rPr>
        <w:t xml:space="preserve"> ponudil najnižjo skupno ponudbeno vrednost v EUR z DDV</w:t>
      </w:r>
      <w:r w:rsidR="003B4FB1" w:rsidRPr="002479B8">
        <w:rPr>
          <w:szCs w:val="20"/>
        </w:rPr>
        <w:t xml:space="preserve">, </w:t>
      </w:r>
      <w:r w:rsidR="007E1A64" w:rsidRPr="002479B8">
        <w:rPr>
          <w:szCs w:val="20"/>
        </w:rPr>
        <w:t>če</w:t>
      </w:r>
      <w:r w:rsidR="003B4FB1" w:rsidRPr="002479B8">
        <w:rPr>
          <w:szCs w:val="20"/>
        </w:rPr>
        <w:t xml:space="preserve"> bo njegova ponudba dopustna</w:t>
      </w:r>
      <w:r w:rsidRPr="002479B8">
        <w:rPr>
          <w:szCs w:val="20"/>
        </w:rPr>
        <w:t>.</w:t>
      </w:r>
    </w:p>
    <w:p w14:paraId="7B80D2D5" w14:textId="1825239A" w:rsidR="00BF632D" w:rsidRDefault="00BF632D" w:rsidP="00F0798A">
      <w:pPr>
        <w:spacing w:line="260" w:lineRule="atLeast"/>
        <w:rPr>
          <w:szCs w:val="20"/>
        </w:rPr>
      </w:pPr>
    </w:p>
    <w:p w14:paraId="57DCA252" w14:textId="232725ED" w:rsidR="004032B8" w:rsidRDefault="00732A8C" w:rsidP="00F0798A">
      <w:pPr>
        <w:spacing w:line="260" w:lineRule="atLeast"/>
        <w:rPr>
          <w:szCs w:val="20"/>
        </w:rPr>
      </w:pPr>
      <w:bookmarkStart w:id="125" w:name="_Hlk112661385"/>
      <w:r w:rsidRPr="00E727B9">
        <w:rPr>
          <w:szCs w:val="20"/>
        </w:rPr>
        <w:t xml:space="preserve">V primeru, da bosta dva ali več ponudnikov </w:t>
      </w:r>
      <w:r w:rsidR="004032B8">
        <w:rPr>
          <w:szCs w:val="20"/>
        </w:rPr>
        <w:t xml:space="preserve">po izvedeni dražbi </w:t>
      </w:r>
      <w:r w:rsidRPr="00E727B9">
        <w:rPr>
          <w:szCs w:val="20"/>
        </w:rPr>
        <w:t xml:space="preserve">imela enako skupno ponudbeno vrednost za vso količino v EUR z DDV, bo naročnik med njima izbral tistega, ki bo ponudil nižjo ceno postavke </w:t>
      </w:r>
      <w:r w:rsidR="009F0B65" w:rsidRPr="009F0B65">
        <w:rPr>
          <w:szCs w:val="20"/>
        </w:rPr>
        <w:t>Transakcije po kanalih (nakup)</w:t>
      </w:r>
      <w:r w:rsidR="004032B8">
        <w:rPr>
          <w:szCs w:val="20"/>
        </w:rPr>
        <w:t xml:space="preserve">  </w:t>
      </w:r>
      <w:r w:rsidRPr="00E727B9">
        <w:rPr>
          <w:szCs w:val="20"/>
        </w:rPr>
        <w:t xml:space="preserve">iz predračuna. </w:t>
      </w:r>
    </w:p>
    <w:p w14:paraId="6151F90B" w14:textId="77777777" w:rsidR="004032B8" w:rsidRDefault="004032B8" w:rsidP="00F0798A">
      <w:pPr>
        <w:spacing w:line="260" w:lineRule="atLeast"/>
        <w:rPr>
          <w:szCs w:val="20"/>
        </w:rPr>
      </w:pPr>
    </w:p>
    <w:p w14:paraId="4F388A1B" w14:textId="45C589B1" w:rsidR="003B16BB" w:rsidRDefault="00732A8C" w:rsidP="00F0798A">
      <w:pPr>
        <w:spacing w:line="260" w:lineRule="atLeast"/>
      </w:pPr>
      <w:r w:rsidRPr="00E727B9">
        <w:rPr>
          <w:szCs w:val="20"/>
        </w:rPr>
        <w:t xml:space="preserve">V primeru, da bosta dva ali več ponudnikov ponudila tudi enako ceno postavke iz </w:t>
      </w:r>
      <w:r w:rsidR="004032B8">
        <w:rPr>
          <w:szCs w:val="20"/>
        </w:rPr>
        <w:t>prejšnjega odstavka</w:t>
      </w:r>
      <w:r w:rsidRPr="00E727B9">
        <w:rPr>
          <w:szCs w:val="20"/>
        </w:rPr>
        <w:t xml:space="preserve">, bo naročnik med njima izbral tistega, ki bo ponudil nižjo ceno postavke </w:t>
      </w:r>
      <w:r w:rsidR="004032B8">
        <w:rPr>
          <w:szCs w:val="20"/>
        </w:rPr>
        <w:t xml:space="preserve"> </w:t>
      </w:r>
      <w:r w:rsidR="009F0B65" w:rsidRPr="009F0B65">
        <w:rPr>
          <w:szCs w:val="20"/>
        </w:rPr>
        <w:t>Dodatni agent - licenca - najem na mesec</w:t>
      </w:r>
      <w:r w:rsidRPr="00E727B9">
        <w:rPr>
          <w:szCs w:val="20"/>
        </w:rPr>
        <w:t>iz predračuna.</w:t>
      </w:r>
    </w:p>
    <w:p w14:paraId="0F894B69" w14:textId="47171CA1" w:rsidR="00BF632D" w:rsidRDefault="00BF632D" w:rsidP="00F0798A">
      <w:pPr>
        <w:spacing w:line="260" w:lineRule="atLeast"/>
        <w:rPr>
          <w:i/>
          <w:iCs/>
        </w:rPr>
      </w:pPr>
    </w:p>
    <w:p w14:paraId="211EB49E" w14:textId="12AE90EC" w:rsidR="00BF632D" w:rsidRDefault="00BF632D" w:rsidP="00F0798A">
      <w:pPr>
        <w:spacing w:line="260" w:lineRule="atLeast"/>
      </w:pPr>
      <w:r w:rsidRPr="003B16BB">
        <w:t xml:space="preserve">V kolikor bo </w:t>
      </w:r>
      <w:r w:rsidR="003B16BB">
        <w:t xml:space="preserve">tudi </w:t>
      </w:r>
      <w:r w:rsidRPr="003B16BB">
        <w:t xml:space="preserve">v slednjem primeru več ponudnikov ponudilo enako najnižjo ponujeno ceno za predmetno postavko, bo naročnik izmed teh ponudnikov izbral ponudnika z žrebom. Ponudnike, ki bodo </w:t>
      </w:r>
      <w:bookmarkEnd w:id="125"/>
      <w:r w:rsidRPr="003B16BB">
        <w:t>oddali tako</w:t>
      </w:r>
      <w:r>
        <w:t xml:space="preserve">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63D385E9" w14:textId="44C539F9" w:rsidR="00BF632D" w:rsidRDefault="00BF632D" w:rsidP="00F0798A">
      <w:pPr>
        <w:spacing w:line="260" w:lineRule="atLeast"/>
        <w:rPr>
          <w:szCs w:val="20"/>
        </w:rPr>
      </w:pPr>
    </w:p>
    <w:p w14:paraId="271FF05D" w14:textId="5628B135" w:rsidR="00763C03" w:rsidRDefault="004C25DD" w:rsidP="00F0798A">
      <w:pPr>
        <w:pStyle w:val="Naslov1"/>
        <w:spacing w:line="260" w:lineRule="atLeast"/>
        <w:rPr>
          <w:lang w:eastAsia="en-US"/>
        </w:rPr>
      </w:pPr>
      <w:bookmarkStart w:id="126" w:name="_Toc231205280"/>
      <w:r w:rsidRPr="009A53E8">
        <w:rPr>
          <w:lang w:eastAsia="en-US"/>
        </w:rPr>
        <w:t>PONUDBA</w:t>
      </w:r>
      <w:bookmarkEnd w:id="126"/>
    </w:p>
    <w:p w14:paraId="72231A43" w14:textId="77777777" w:rsidR="00F33547" w:rsidRPr="000E535E" w:rsidRDefault="00F33547" w:rsidP="000E535E">
      <w:pPr>
        <w:rPr>
          <w:sz w:val="12"/>
          <w:szCs w:val="12"/>
          <w:lang w:eastAsia="en-US"/>
        </w:rPr>
      </w:pPr>
    </w:p>
    <w:p w14:paraId="0F54E685" w14:textId="47B37EA4" w:rsidR="00763C03" w:rsidRPr="004A0425" w:rsidRDefault="00763C03" w:rsidP="00F0798A">
      <w:pPr>
        <w:pStyle w:val="Naslov2"/>
        <w:spacing w:line="260" w:lineRule="atLeast"/>
      </w:pPr>
      <w:bookmarkStart w:id="127" w:name="_Toc40360642"/>
      <w:bookmarkStart w:id="128" w:name="_Toc41035624"/>
      <w:bookmarkStart w:id="129" w:name="_Toc45714674"/>
      <w:bookmarkStart w:id="130" w:name="_Toc45714975"/>
      <w:bookmarkStart w:id="131" w:name="_Toc45715132"/>
      <w:bookmarkStart w:id="132" w:name="_Toc45715268"/>
      <w:bookmarkStart w:id="133" w:name="_Toc45715409"/>
      <w:bookmarkStart w:id="134" w:name="_Toc231205281"/>
      <w:r w:rsidRPr="004A0425">
        <w:t>Ponudb</w:t>
      </w:r>
      <w:bookmarkEnd w:id="127"/>
      <w:bookmarkEnd w:id="128"/>
      <w:bookmarkEnd w:id="129"/>
      <w:bookmarkEnd w:id="130"/>
      <w:bookmarkEnd w:id="131"/>
      <w:bookmarkEnd w:id="132"/>
      <w:bookmarkEnd w:id="133"/>
      <w:r w:rsidR="004C25DD" w:rsidRPr="004A0425">
        <w:t>ena dokumentacija</w:t>
      </w:r>
      <w:bookmarkEnd w:id="134"/>
    </w:p>
    <w:p w14:paraId="471C41C6" w14:textId="77777777" w:rsidR="00763C03" w:rsidRPr="003B48A4" w:rsidRDefault="00763C03" w:rsidP="00F0798A">
      <w:pPr>
        <w:spacing w:line="260" w:lineRule="atLeast"/>
      </w:pPr>
      <w:r w:rsidRPr="003B48A4">
        <w:t>Ponudbeno dokumentacijo sestavljajo naslednji dokumenti:</w:t>
      </w:r>
    </w:p>
    <w:p w14:paraId="22143162" w14:textId="22B047EE" w:rsidR="00763C03" w:rsidRDefault="00763C03" w:rsidP="000060F3">
      <w:pPr>
        <w:pStyle w:val="Odstavekseznama"/>
        <w:numPr>
          <w:ilvl w:val="0"/>
          <w:numId w:val="12"/>
        </w:numPr>
        <w:tabs>
          <w:tab w:val="left" w:pos="284"/>
        </w:tabs>
        <w:spacing w:line="260" w:lineRule="atLeast"/>
      </w:pPr>
      <w:r w:rsidRPr="007D54A2">
        <w:t xml:space="preserve">izpolnjen </w:t>
      </w:r>
      <w:r w:rsidRPr="007D54A2">
        <w:rPr>
          <w:iCs/>
        </w:rPr>
        <w:t>ESPD</w:t>
      </w:r>
      <w:r w:rsidR="004806C6" w:rsidRPr="007D54A2">
        <w:rPr>
          <w:iCs/>
        </w:rPr>
        <w:t xml:space="preserve"> </w:t>
      </w:r>
      <w:r w:rsidRPr="007D54A2">
        <w:t>za vse gospodarske subjekte v ponudbi</w:t>
      </w:r>
    </w:p>
    <w:p w14:paraId="6BEC1809" w14:textId="5BC4A3DB" w:rsidR="00F528E8" w:rsidRPr="007D54A2" w:rsidRDefault="00F528E8" w:rsidP="000060F3">
      <w:pPr>
        <w:pStyle w:val="Odstavekseznama"/>
        <w:numPr>
          <w:ilvl w:val="0"/>
          <w:numId w:val="12"/>
        </w:numPr>
        <w:tabs>
          <w:tab w:val="left" w:pos="284"/>
        </w:tabs>
        <w:suppressAutoHyphens w:val="0"/>
        <w:spacing w:line="260" w:lineRule="atLeast"/>
        <w:rPr>
          <w:iCs/>
        </w:rPr>
      </w:pPr>
      <w:r w:rsidRPr="007D54A2">
        <w:rPr>
          <w:iCs/>
        </w:rPr>
        <w:t>Izpolnjen obrazec »Prijava Kadra«</w:t>
      </w:r>
    </w:p>
    <w:p w14:paraId="61438A35" w14:textId="0EEB175E" w:rsidR="008F157A" w:rsidRPr="001850B5" w:rsidRDefault="004806C6" w:rsidP="000060F3">
      <w:pPr>
        <w:pStyle w:val="Odstavekseznama"/>
        <w:numPr>
          <w:ilvl w:val="0"/>
          <w:numId w:val="12"/>
        </w:numPr>
        <w:tabs>
          <w:tab w:val="left" w:pos="284"/>
        </w:tabs>
        <w:suppressAutoHyphens w:val="0"/>
        <w:spacing w:line="260" w:lineRule="atLeast"/>
        <w:rPr>
          <w:iCs/>
        </w:rPr>
      </w:pPr>
      <w:r w:rsidRPr="007D54A2">
        <w:rPr>
          <w:iCs/>
          <w:szCs w:val="20"/>
        </w:rPr>
        <w:t xml:space="preserve">izpolnjen </w:t>
      </w:r>
      <w:r w:rsidR="008F157A" w:rsidRPr="007D54A2">
        <w:rPr>
          <w:iCs/>
          <w:szCs w:val="20"/>
        </w:rPr>
        <w:t xml:space="preserve">obrazec </w:t>
      </w:r>
      <w:r w:rsidR="00B74C26" w:rsidRPr="007D54A2">
        <w:rPr>
          <w:iCs/>
          <w:szCs w:val="20"/>
        </w:rPr>
        <w:t>»</w:t>
      </w:r>
      <w:r w:rsidR="008F157A" w:rsidRPr="007D54A2">
        <w:rPr>
          <w:iCs/>
          <w:szCs w:val="20"/>
        </w:rPr>
        <w:t>Soglasje podizvajalca</w:t>
      </w:r>
      <w:r w:rsidR="00B74C26" w:rsidRPr="007D54A2">
        <w:rPr>
          <w:iCs/>
          <w:szCs w:val="20"/>
        </w:rPr>
        <w:t>«</w:t>
      </w:r>
      <w:r w:rsidR="008F157A" w:rsidRPr="007D54A2">
        <w:rPr>
          <w:iCs/>
          <w:szCs w:val="20"/>
        </w:rPr>
        <w:t xml:space="preserve"> v primeru, da ponudnik nastopa s podizvajalci in </w:t>
      </w:r>
      <w:r w:rsidRPr="007D54A2">
        <w:rPr>
          <w:iCs/>
          <w:szCs w:val="20"/>
        </w:rPr>
        <w:t>ti</w:t>
      </w:r>
      <w:r w:rsidR="008F157A" w:rsidRPr="007D54A2">
        <w:rPr>
          <w:iCs/>
          <w:szCs w:val="20"/>
        </w:rPr>
        <w:t xml:space="preserve"> zahtevajo</w:t>
      </w:r>
      <w:r w:rsidRPr="007D54A2">
        <w:rPr>
          <w:iCs/>
          <w:szCs w:val="20"/>
        </w:rPr>
        <w:t xml:space="preserve"> neposredna plačila</w:t>
      </w:r>
      <w:r w:rsidR="001C55F2" w:rsidRPr="007D54A2">
        <w:rPr>
          <w:iCs/>
          <w:szCs w:val="20"/>
        </w:rPr>
        <w:t>.</w:t>
      </w:r>
    </w:p>
    <w:p w14:paraId="7CD08395" w14:textId="77777777" w:rsidR="00763C03" w:rsidRPr="003B48A4" w:rsidRDefault="00763C03" w:rsidP="00F0798A">
      <w:pPr>
        <w:spacing w:line="260" w:lineRule="atLeast"/>
        <w:rPr>
          <w:szCs w:val="20"/>
        </w:rPr>
      </w:pPr>
    </w:p>
    <w:p w14:paraId="5F655533" w14:textId="4BD72425" w:rsidR="00763C03" w:rsidRPr="00502BB0" w:rsidRDefault="004806C6" w:rsidP="00F0798A">
      <w:pPr>
        <w:spacing w:line="260" w:lineRule="atLeast"/>
        <w:rPr>
          <w:strike/>
          <w:szCs w:val="20"/>
        </w:rPr>
      </w:pPr>
      <w:r w:rsidRPr="004806C6">
        <w:rPr>
          <w:szCs w:val="20"/>
        </w:rPr>
        <w:t>Ponudnik v ponudbi priloži le dokumente, ki so navedeni v tej točki. V času pregleda ponudb bo moral ponudnik na poziv naročnika ponudbo dopolniti z dokazili, kot je navedeno za posameznimi zahtevanim pogojem oziroma razlogom za izključitev.</w:t>
      </w:r>
      <w:r w:rsidR="005C55AE">
        <w:rPr>
          <w:szCs w:val="20"/>
        </w:rPr>
        <w:t xml:space="preserve"> </w:t>
      </w:r>
    </w:p>
    <w:p w14:paraId="2B097640" w14:textId="77777777" w:rsidR="004806C6" w:rsidRPr="002479B8" w:rsidRDefault="004806C6" w:rsidP="00F0798A">
      <w:pPr>
        <w:spacing w:line="260" w:lineRule="atLeast"/>
        <w:rPr>
          <w:szCs w:val="20"/>
        </w:rPr>
      </w:pPr>
    </w:p>
    <w:p w14:paraId="1DCDC81B" w14:textId="43DBD9E9" w:rsidR="00763C03" w:rsidRDefault="004806C6" w:rsidP="00F0798A">
      <w:pPr>
        <w:spacing w:line="260" w:lineRule="atLeast"/>
        <w:rPr>
          <w:szCs w:val="20"/>
        </w:rPr>
      </w:pPr>
      <w:r w:rsidRPr="004806C6">
        <w:rPr>
          <w:szCs w:val="20"/>
        </w:rPr>
        <w:t xml:space="preserve">Obrazci izjav, ki jih mora predložiti ponudnik, so del dokumentacije v zvezi z oddajo javnega naročila. Izjave so lahko predložene na teh obrazcih ali na ponudnikovih, ki pa vsebinsko bistveno ne smejo odstopati od priloženih obrazcev. Šteje se, da je </w:t>
      </w:r>
      <w:r w:rsidRPr="00E20C2C">
        <w:rPr>
          <w:szCs w:val="20"/>
        </w:rPr>
        <w:t>s podpisom ponudbe</w:t>
      </w:r>
      <w:r w:rsidRPr="004806C6">
        <w:rPr>
          <w:szCs w:val="20"/>
        </w:rPr>
        <w:t xml:space="preserve"> podpisana vsa dokumentacija, ki jo je ponudnik predložil v sistem e-JN, razen dokumentov, kjer je to izrecno navedeno in zahtevano. Za potrebe preverjanj v uradni evidenci morajo biti pooblastila podpisana lastnoročno ali elektronsko.</w:t>
      </w:r>
    </w:p>
    <w:p w14:paraId="64439C41" w14:textId="77777777" w:rsidR="004806C6" w:rsidRPr="003B48A4" w:rsidRDefault="004806C6" w:rsidP="00F0798A">
      <w:pPr>
        <w:spacing w:line="260" w:lineRule="atLeast"/>
        <w:rPr>
          <w:szCs w:val="20"/>
        </w:rPr>
      </w:pPr>
    </w:p>
    <w:p w14:paraId="7A828361" w14:textId="571F69D2" w:rsidR="00763C03" w:rsidRDefault="00763C03" w:rsidP="00F0798A">
      <w:pPr>
        <w:spacing w:line="260" w:lineRule="atLeast"/>
        <w:rPr>
          <w:szCs w:val="20"/>
        </w:rPr>
      </w:pPr>
      <w:r w:rsidRPr="003B48A4">
        <w:rPr>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B2B71E1" w14:textId="77777777" w:rsidR="00F33547" w:rsidRPr="002479B8" w:rsidRDefault="00F33547" w:rsidP="00F0798A">
      <w:pPr>
        <w:spacing w:line="260" w:lineRule="atLeast"/>
        <w:rPr>
          <w:szCs w:val="20"/>
        </w:rPr>
      </w:pPr>
    </w:p>
    <w:p w14:paraId="7BF71CB1" w14:textId="1221A17A" w:rsidR="00763C03" w:rsidRDefault="00763C03" w:rsidP="00F0798A">
      <w:pPr>
        <w:pStyle w:val="Naslov2"/>
        <w:spacing w:line="260" w:lineRule="atLeast"/>
      </w:pPr>
      <w:bookmarkStart w:id="135" w:name="_Toc40360643"/>
      <w:bookmarkStart w:id="136" w:name="_Toc41035625"/>
      <w:bookmarkStart w:id="137" w:name="_Toc45714675"/>
      <w:bookmarkStart w:id="138" w:name="_Toc45714976"/>
      <w:bookmarkStart w:id="139" w:name="_Toc45715133"/>
      <w:bookmarkStart w:id="140" w:name="_Toc45715269"/>
      <w:bookmarkStart w:id="141" w:name="_Toc45715410"/>
      <w:bookmarkStart w:id="142" w:name="_Toc231205282"/>
      <w:r w:rsidRPr="003B48A4">
        <w:t>Sestavljanje ponudbe</w:t>
      </w:r>
      <w:bookmarkEnd w:id="135"/>
      <w:bookmarkEnd w:id="136"/>
      <w:bookmarkEnd w:id="137"/>
      <w:bookmarkEnd w:id="138"/>
      <w:bookmarkEnd w:id="139"/>
      <w:bookmarkEnd w:id="140"/>
      <w:bookmarkEnd w:id="141"/>
      <w:bookmarkEnd w:id="142"/>
    </w:p>
    <w:p w14:paraId="5214A743" w14:textId="27CCCC6E" w:rsidR="00763C03" w:rsidRPr="004A0425" w:rsidRDefault="004A0425" w:rsidP="00F0798A">
      <w:pPr>
        <w:pStyle w:val="Naslov3"/>
        <w:spacing w:line="260" w:lineRule="atLeast"/>
      </w:pPr>
      <w:bookmarkStart w:id="143" w:name="_Toc45714676"/>
      <w:bookmarkStart w:id="144" w:name="_Toc45714977"/>
      <w:bookmarkStart w:id="145" w:name="_Toc45715134"/>
      <w:bookmarkStart w:id="146" w:name="_Toc45715270"/>
      <w:bookmarkStart w:id="147" w:name="_Toc45715411"/>
      <w:bookmarkStart w:id="148" w:name="_Toc231205283"/>
      <w:r w:rsidRPr="004A0425">
        <w:t xml:space="preserve">Obrazec </w:t>
      </w:r>
      <w:r w:rsidR="00763C03" w:rsidRPr="004A0425">
        <w:t>ESPD</w:t>
      </w:r>
      <w:bookmarkEnd w:id="143"/>
      <w:bookmarkEnd w:id="144"/>
      <w:bookmarkEnd w:id="145"/>
      <w:bookmarkEnd w:id="146"/>
      <w:bookmarkEnd w:id="147"/>
      <w:r w:rsidRPr="004A0425">
        <w:t xml:space="preserve"> – za vse gospodarske subjekte</w:t>
      </w:r>
      <w:bookmarkEnd w:id="148"/>
    </w:p>
    <w:p w14:paraId="0D55FDA8" w14:textId="40C0808B" w:rsidR="00D67CAC" w:rsidRPr="002479B8" w:rsidRDefault="004A0425" w:rsidP="00F0798A">
      <w:pPr>
        <w:spacing w:line="260" w:lineRule="atLeast"/>
        <w:rPr>
          <w:szCs w:val="20"/>
        </w:rPr>
      </w:pPr>
      <w:r>
        <w:rPr>
          <w:szCs w:val="20"/>
        </w:rPr>
        <w:t xml:space="preserve">Obrazec </w:t>
      </w:r>
      <w:r w:rsidR="00D67CAC" w:rsidRPr="002479B8">
        <w:rPr>
          <w:szCs w:val="20"/>
        </w:rPr>
        <w:t xml:space="preserve">ESPD predstavlja uradno izjavo gospodarskega subjekta, da zanj ne obstajajo razlogi za izključitev in da izpolnjuje pogoje za sodelovanje, hkrati pa zagotavlja ustrezne informacije, ki jih zahteva naročnik. </w:t>
      </w:r>
      <w:r>
        <w:rPr>
          <w:szCs w:val="20"/>
        </w:rPr>
        <w:t xml:space="preserve">Obrazec </w:t>
      </w:r>
      <w:r w:rsidR="00D67CAC" w:rsidRPr="002479B8">
        <w:rPr>
          <w:szCs w:val="20"/>
        </w:rPr>
        <w:t xml:space="preserve">ESPD vključuje tudi uradno izjavo o tem, da bo gospodarski subjekt na zahtevo in brez odlašanja sposoben predložiti dokazila, ki dokazujejo neobstoj razlogov za izključitev oziroma </w:t>
      </w:r>
      <w:r w:rsidR="00D67CAC" w:rsidRPr="002479B8">
        <w:rPr>
          <w:szCs w:val="20"/>
        </w:rPr>
        <w:lastRenderedPageBreak/>
        <w:t>izpolnjevanje pogojev za sodelovanje. S predložitvijo</w:t>
      </w:r>
      <w:r>
        <w:rPr>
          <w:szCs w:val="20"/>
        </w:rPr>
        <w:t xml:space="preserve"> obrazca</w:t>
      </w:r>
      <w:r w:rsidR="00D67CAC" w:rsidRPr="002479B8">
        <w:rPr>
          <w:szCs w:val="20"/>
        </w:rPr>
        <w:t xml:space="preserve"> ESPD ponudnik tudi potrdi, da izpolnjuje vse druge zahteve naročila.</w:t>
      </w:r>
    </w:p>
    <w:p w14:paraId="36F0C2D7" w14:textId="77777777" w:rsidR="00D67CAC" w:rsidRDefault="00D67CAC" w:rsidP="00F0798A">
      <w:pPr>
        <w:spacing w:line="260" w:lineRule="atLeast"/>
        <w:rPr>
          <w:szCs w:val="20"/>
        </w:rPr>
      </w:pPr>
    </w:p>
    <w:p w14:paraId="25696474" w14:textId="77777777" w:rsidR="00DA23BB" w:rsidRPr="00FE73F9" w:rsidRDefault="00DA23BB" w:rsidP="00F0798A">
      <w:pPr>
        <w:spacing w:line="260" w:lineRule="atLeast"/>
      </w:pPr>
      <w:r w:rsidRPr="00FE73F9">
        <w:t>V primeru, da je v obrazcu ESPD zahtevan obvezen vnos v posamezno polje, naročnik pa se v predmetni dokumentaciji naročila v zvezi s tem poljem ni opredelil, ponudnik vpiše poljuben številčni ali črkovni znak.</w:t>
      </w:r>
    </w:p>
    <w:p w14:paraId="653A0C26" w14:textId="77777777" w:rsidR="00DA23BB" w:rsidRPr="002479B8" w:rsidRDefault="00DA23BB" w:rsidP="00F0798A">
      <w:pPr>
        <w:spacing w:line="260" w:lineRule="atLeast"/>
        <w:rPr>
          <w:szCs w:val="20"/>
        </w:rPr>
      </w:pPr>
    </w:p>
    <w:p w14:paraId="4D6F7D68" w14:textId="33FA959B" w:rsidR="00D67CAC" w:rsidRDefault="00D67CAC" w:rsidP="00F0798A">
      <w:pPr>
        <w:spacing w:line="260" w:lineRule="atLeast"/>
        <w:rPr>
          <w:szCs w:val="20"/>
        </w:rPr>
      </w:pPr>
      <w:r w:rsidRPr="002479B8">
        <w:rPr>
          <w:szCs w:val="20"/>
        </w:rPr>
        <w:t xml:space="preserve">S predložitvijo </w:t>
      </w:r>
      <w:r w:rsidR="004A0425">
        <w:rPr>
          <w:szCs w:val="20"/>
        </w:rPr>
        <w:t xml:space="preserve">obrazca </w:t>
      </w:r>
      <w:r w:rsidRPr="002479B8">
        <w:rPr>
          <w:szCs w:val="20"/>
        </w:rPr>
        <w:t>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ZDeb</w:t>
      </w:r>
      <w:r w:rsidR="004A0425">
        <w:rPr>
          <w:szCs w:val="20"/>
        </w:rPr>
        <w:t xml:space="preserve"> in 16/23 - ZZPri</w:t>
      </w:r>
      <w:r w:rsidRPr="002479B8">
        <w:rPr>
          <w:szCs w:val="20"/>
        </w:rPr>
        <w:t>; v nadaljevanju: ZIntPK)</w:t>
      </w:r>
      <w:r w:rsidR="004A0425">
        <w:rPr>
          <w:szCs w:val="20"/>
        </w:rPr>
        <w:t xml:space="preserve"> </w:t>
      </w:r>
      <w:r w:rsidR="004A0425" w:rsidRPr="004A0425">
        <w:rPr>
          <w:szCs w:val="20"/>
        </w:rPr>
        <w:t>ter izjavo, da ne obstaja izključitveni razlog, določen v podtočki 5 poglavja Razlogi za izključitev teh navodil</w:t>
      </w:r>
      <w:r w:rsidRPr="002479B8">
        <w:rPr>
          <w:szCs w:val="20"/>
        </w:rPr>
        <w:t>.</w:t>
      </w:r>
    </w:p>
    <w:p w14:paraId="492AEDAD" w14:textId="77777777" w:rsidR="00D67CAC" w:rsidRPr="002479B8" w:rsidRDefault="00D67CAC" w:rsidP="00F0798A">
      <w:pPr>
        <w:spacing w:line="260" w:lineRule="atLeast"/>
        <w:rPr>
          <w:szCs w:val="20"/>
        </w:rPr>
      </w:pPr>
    </w:p>
    <w:p w14:paraId="0EECD919" w14:textId="77777777" w:rsidR="00D67CAC" w:rsidRPr="002479B8" w:rsidRDefault="00D67CAC" w:rsidP="00F0798A">
      <w:pPr>
        <w:spacing w:line="260" w:lineRule="atLeast"/>
        <w:rPr>
          <w:szCs w:val="20"/>
        </w:rPr>
      </w:pPr>
      <w:r w:rsidRPr="002479B8">
        <w:rPr>
          <w:szCs w:val="20"/>
        </w:rPr>
        <w:t>Navedbe v ESPD in/ali dokazila, ki ji predloži gospodarski subjekt, morajo biti veljavni.</w:t>
      </w:r>
    </w:p>
    <w:p w14:paraId="2F513FFE" w14:textId="77777777" w:rsidR="00D67CAC" w:rsidRPr="002479B8" w:rsidRDefault="00D67CAC" w:rsidP="00F0798A">
      <w:pPr>
        <w:spacing w:line="260" w:lineRule="atLeast"/>
        <w:rPr>
          <w:szCs w:val="20"/>
        </w:rPr>
      </w:pPr>
    </w:p>
    <w:p w14:paraId="5B10B7AF" w14:textId="49D46849" w:rsidR="00D67CAC" w:rsidRPr="002479B8" w:rsidRDefault="00D67CAC" w:rsidP="00F0798A">
      <w:pPr>
        <w:spacing w:line="260" w:lineRule="atLeast"/>
        <w:rPr>
          <w:szCs w:val="20"/>
        </w:rPr>
      </w:pPr>
      <w:r w:rsidRPr="002479B8">
        <w:rPr>
          <w:szCs w:val="20"/>
        </w:rPr>
        <w:t>Gospodarski subjekt naročnikov ESPD (datoteka XML) uvozi na spletni</w:t>
      </w:r>
      <w:r w:rsidR="004A0425">
        <w:rPr>
          <w:szCs w:val="20"/>
        </w:rPr>
        <w:t xml:space="preserve"> povezavi</w:t>
      </w:r>
      <w:r w:rsidRPr="002479B8">
        <w:rPr>
          <w:szCs w:val="20"/>
        </w:rPr>
        <w:t xml:space="preserve"> </w:t>
      </w:r>
      <w:hyperlink r:id="rId15" w:history="1">
        <w:r w:rsidR="004A0425" w:rsidRPr="0041300F">
          <w:rPr>
            <w:rStyle w:val="Hiperpovezava"/>
            <w:szCs w:val="20"/>
          </w:rPr>
          <w:t>https://ejn.gov.si/espd</w:t>
        </w:r>
      </w:hyperlink>
      <w:r w:rsidR="004A0425">
        <w:rPr>
          <w:szCs w:val="20"/>
        </w:rPr>
        <w:t xml:space="preserve"> </w:t>
      </w:r>
      <w:r w:rsidRPr="002479B8">
        <w:rPr>
          <w:szCs w:val="20"/>
        </w:rPr>
        <w:t xml:space="preserve"> in vanj neposredno vnese zahtevane podatke.</w:t>
      </w:r>
    </w:p>
    <w:p w14:paraId="2B638832" w14:textId="77777777" w:rsidR="00D67CAC" w:rsidRPr="002479B8" w:rsidRDefault="00D67CAC" w:rsidP="00F0798A">
      <w:pPr>
        <w:spacing w:line="260" w:lineRule="atLeast"/>
        <w:rPr>
          <w:szCs w:val="20"/>
        </w:rPr>
      </w:pPr>
    </w:p>
    <w:p w14:paraId="246CB4EA" w14:textId="77777777" w:rsidR="00D67CAC" w:rsidRPr="002479B8" w:rsidRDefault="00D67CAC" w:rsidP="00F0798A">
      <w:pPr>
        <w:spacing w:line="260" w:lineRule="atLeast"/>
        <w:rPr>
          <w:szCs w:val="20"/>
        </w:rPr>
      </w:pPr>
      <w:r w:rsidRPr="002479B8">
        <w:rPr>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79654B2C" w14:textId="77777777" w:rsidR="00D67CAC" w:rsidRPr="002479B8" w:rsidRDefault="00D67CAC" w:rsidP="00F0798A">
      <w:pPr>
        <w:spacing w:line="260" w:lineRule="atLeast"/>
        <w:rPr>
          <w:szCs w:val="20"/>
        </w:rPr>
      </w:pPr>
    </w:p>
    <w:p w14:paraId="3E01D2D7" w14:textId="77777777" w:rsidR="00D67CAC" w:rsidRPr="002479B8" w:rsidRDefault="00D67CAC" w:rsidP="00F0798A">
      <w:pPr>
        <w:spacing w:line="260" w:lineRule="atLeast"/>
        <w:rPr>
          <w:szCs w:val="20"/>
        </w:rPr>
      </w:pPr>
      <w:r w:rsidRPr="002479B8">
        <w:rPr>
          <w:szCs w:val="20"/>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670265AF" w14:textId="77777777" w:rsidR="00D67CAC" w:rsidRPr="002479B8" w:rsidRDefault="00D67CAC" w:rsidP="00F0798A">
      <w:pPr>
        <w:spacing w:line="260" w:lineRule="atLeast"/>
        <w:rPr>
          <w:szCs w:val="20"/>
        </w:rPr>
      </w:pPr>
    </w:p>
    <w:p w14:paraId="51291561" w14:textId="2300DC84" w:rsidR="00D67CAC" w:rsidRPr="002479B8" w:rsidRDefault="00D67CAC" w:rsidP="00F0798A">
      <w:pPr>
        <w:spacing w:line="260" w:lineRule="atLeast"/>
        <w:rPr>
          <w:szCs w:val="20"/>
        </w:rPr>
      </w:pPr>
      <w:r w:rsidRPr="002479B8">
        <w:rPr>
          <w:szCs w:val="20"/>
        </w:rPr>
        <w:t>Za ostale sodelujoče ponudnik v razdelek »Sodelujoči«, del »ESPD – ostali sodelujoči« priloži podpisane ESPD v .pdf obliki, ali v elektronski obliki podpisan .xml.</w:t>
      </w:r>
    </w:p>
    <w:p w14:paraId="73187A88" w14:textId="77777777" w:rsidR="00F33547" w:rsidRPr="002479B8" w:rsidRDefault="00F33547" w:rsidP="00F0798A">
      <w:pPr>
        <w:spacing w:line="260" w:lineRule="atLeast"/>
        <w:rPr>
          <w:szCs w:val="20"/>
        </w:rPr>
      </w:pPr>
    </w:p>
    <w:p w14:paraId="0835EA5D" w14:textId="031EE517" w:rsidR="00763C03" w:rsidRPr="0031536D" w:rsidRDefault="00763C03" w:rsidP="00F0798A">
      <w:pPr>
        <w:pStyle w:val="Naslov3"/>
        <w:spacing w:line="260" w:lineRule="atLeast"/>
      </w:pPr>
      <w:bookmarkStart w:id="149" w:name="_Toc40360645"/>
      <w:bookmarkStart w:id="150" w:name="_Toc41035627"/>
      <w:bookmarkStart w:id="151" w:name="_Toc45714677"/>
      <w:bookmarkStart w:id="152" w:name="_Toc45714978"/>
      <w:bookmarkStart w:id="153" w:name="_Toc45715135"/>
      <w:bookmarkStart w:id="154" w:name="_Toc45715271"/>
      <w:bookmarkStart w:id="155" w:name="_Toc45715412"/>
      <w:bookmarkStart w:id="156" w:name="_Toc231205284"/>
      <w:r w:rsidRPr="0031536D">
        <w:t>Predračun</w:t>
      </w:r>
      <w:bookmarkEnd w:id="149"/>
      <w:bookmarkEnd w:id="150"/>
      <w:bookmarkEnd w:id="151"/>
      <w:bookmarkEnd w:id="152"/>
      <w:bookmarkEnd w:id="153"/>
      <w:bookmarkEnd w:id="154"/>
      <w:bookmarkEnd w:id="155"/>
      <w:bookmarkEnd w:id="156"/>
    </w:p>
    <w:p w14:paraId="7B32DBE1" w14:textId="77777777" w:rsidR="00E6015C" w:rsidRPr="00C656DB" w:rsidRDefault="00E6015C" w:rsidP="00F0798A">
      <w:pPr>
        <w:spacing w:line="260" w:lineRule="atLeast"/>
        <w:rPr>
          <w:szCs w:val="20"/>
          <w:highlight w:val="yellow"/>
        </w:rPr>
      </w:pPr>
      <w:bookmarkStart w:id="157" w:name="_Hlk66259636"/>
      <w:r w:rsidRPr="0031536D">
        <w:rPr>
          <w:szCs w:val="20"/>
        </w:rPr>
        <w:t>Ponudnik mora v Predračunu ponujati vse postavke, ob upošteva</w:t>
      </w:r>
      <w:r w:rsidRPr="00DB0F0E">
        <w:rPr>
          <w:szCs w:val="20"/>
        </w:rPr>
        <w:t>nju specifikacij, ki so del dokumentacije naročila.</w:t>
      </w:r>
    </w:p>
    <w:p w14:paraId="692A4DC2" w14:textId="77777777" w:rsidR="00E6015C" w:rsidRPr="0031536D" w:rsidRDefault="00E6015C" w:rsidP="00F0798A">
      <w:pPr>
        <w:spacing w:line="260" w:lineRule="atLeast"/>
        <w:rPr>
          <w:szCs w:val="20"/>
        </w:rPr>
      </w:pPr>
    </w:p>
    <w:p w14:paraId="16F5F19B" w14:textId="0DA100A9" w:rsidR="00E6015C" w:rsidRPr="0031536D" w:rsidRDefault="00E6015C" w:rsidP="00F0798A">
      <w:pPr>
        <w:spacing w:line="260" w:lineRule="atLeast"/>
        <w:rPr>
          <w:szCs w:val="20"/>
        </w:rPr>
      </w:pPr>
      <w:r w:rsidRPr="0031536D">
        <w:rPr>
          <w:szCs w:val="20"/>
        </w:rPr>
        <w:t>Ponudbena cena mora zajemati vse davke, popuste, stroške, ki vplivajo na oblikovanje ponudbene cene.</w:t>
      </w:r>
      <w:r w:rsidR="00181BCD" w:rsidRPr="0031536D">
        <w:rPr>
          <w:szCs w:val="20"/>
        </w:rPr>
        <w:t xml:space="preserve"> Naročnik ne bo naknadno priznal nobenih dodatnih stroškov.</w:t>
      </w:r>
    </w:p>
    <w:p w14:paraId="744290E3" w14:textId="77777777" w:rsidR="00E6015C" w:rsidRPr="00C656DB" w:rsidRDefault="00E6015C" w:rsidP="00F0798A">
      <w:pPr>
        <w:spacing w:line="260" w:lineRule="atLeast"/>
        <w:rPr>
          <w:szCs w:val="20"/>
          <w:highlight w:val="yellow"/>
        </w:rPr>
      </w:pPr>
    </w:p>
    <w:p w14:paraId="7804F536" w14:textId="71FAC4C2" w:rsidR="00E6015C" w:rsidRPr="0031536D" w:rsidRDefault="00E6015C" w:rsidP="00F0798A">
      <w:pPr>
        <w:spacing w:line="260" w:lineRule="atLeast"/>
        <w:rPr>
          <w:szCs w:val="20"/>
        </w:rPr>
      </w:pPr>
      <w:r w:rsidRPr="0031536D">
        <w:rPr>
          <w:szCs w:val="20"/>
        </w:rPr>
        <w:t>Ponudnik v sistem e-JN v razdelku »Skupna ponudbena vrednost« pripravi predračun, tako, da po izbiri možnosti »Pripravi predračun za dražbo« v zato namenjene celice tabele z ročnim vnosom ali uvozom izpolnjene datoteke vnese »Cena/EM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r w:rsidR="00662363" w:rsidRPr="0031536D">
        <w:rPr>
          <w:szCs w:val="20"/>
        </w:rPr>
        <w:t>.</w:t>
      </w:r>
    </w:p>
    <w:bookmarkEnd w:id="157"/>
    <w:p w14:paraId="28F849D4" w14:textId="58351E29" w:rsidR="00B9169E" w:rsidRPr="00797C7C" w:rsidRDefault="00B9169E" w:rsidP="00F0798A">
      <w:pPr>
        <w:spacing w:line="260" w:lineRule="atLeast"/>
        <w:rPr>
          <w:szCs w:val="20"/>
        </w:rPr>
      </w:pPr>
    </w:p>
    <w:p w14:paraId="08D2E410" w14:textId="15274F37" w:rsidR="00B9169E" w:rsidRPr="00797C7C" w:rsidRDefault="00B9169E" w:rsidP="00F0798A">
      <w:pPr>
        <w:spacing w:line="260" w:lineRule="atLeast"/>
        <w:rPr>
          <w:szCs w:val="20"/>
        </w:rPr>
      </w:pPr>
      <w:r w:rsidRPr="00797C7C">
        <w:rPr>
          <w:szCs w:val="20"/>
        </w:rPr>
        <w:t xml:space="preserve">V stolpcu </w:t>
      </w:r>
      <w:r w:rsidR="00F2317E" w:rsidRPr="00797C7C">
        <w:rPr>
          <w:szCs w:val="20"/>
        </w:rPr>
        <w:t xml:space="preserve">B »Naziv predmeta« so navedene postavke </w:t>
      </w:r>
      <w:r w:rsidR="003B40B7" w:rsidRPr="00797C7C">
        <w:rPr>
          <w:szCs w:val="20"/>
        </w:rPr>
        <w:t>p</w:t>
      </w:r>
      <w:r w:rsidR="00F2317E" w:rsidRPr="00797C7C">
        <w:rPr>
          <w:szCs w:val="20"/>
        </w:rPr>
        <w:t>redračuna. Če ponudnik izpolnjuje predračun v sistemu eJN, so vidni celotni opisi v stolpcu B. Če ponudnik izbere možnost za uvoz datoteke, je potrebno v za to pripravljeni datoteki opise preveriti v vnosnem polju excela, ker so zaradi zaklenjenih celic daljša besedila neposredno v celicah lahko skrita.</w:t>
      </w:r>
    </w:p>
    <w:p w14:paraId="60338A9C" w14:textId="77777777" w:rsidR="00FD2F39" w:rsidRPr="00797C7C" w:rsidRDefault="00FD2F39" w:rsidP="00F0798A">
      <w:pPr>
        <w:spacing w:line="260" w:lineRule="atLeast"/>
        <w:rPr>
          <w:szCs w:val="20"/>
        </w:rPr>
      </w:pPr>
    </w:p>
    <w:p w14:paraId="3236A52F" w14:textId="182F51FB" w:rsidR="00821496" w:rsidRPr="00797C7C" w:rsidRDefault="00821496" w:rsidP="00821496">
      <w:pPr>
        <w:spacing w:line="260" w:lineRule="atLeast"/>
        <w:rPr>
          <w:szCs w:val="20"/>
        </w:rPr>
      </w:pPr>
      <w:r w:rsidRPr="00797C7C">
        <w:rPr>
          <w:szCs w:val="20"/>
        </w:rPr>
        <w:lastRenderedPageBreak/>
        <w:t xml:space="preserve">Ponudnik v sistem e-JN v tabelo predračuna, kjer je stolpec »Ponujeno (naziv)«, </w:t>
      </w:r>
      <w:r w:rsidR="004032B8" w:rsidRPr="00797C7C">
        <w:rPr>
          <w:szCs w:val="20"/>
        </w:rPr>
        <w:t xml:space="preserve">ker se šteje, da  </w:t>
      </w:r>
      <w:r w:rsidRPr="00797C7C">
        <w:rPr>
          <w:szCs w:val="20"/>
        </w:rPr>
        <w:t xml:space="preserve">ponuja </w:t>
      </w:r>
      <w:r w:rsidR="004032B8" w:rsidRPr="00797C7C">
        <w:rPr>
          <w:szCs w:val="20"/>
        </w:rPr>
        <w:t>to kar je</w:t>
      </w:r>
      <w:r w:rsidRPr="00797C7C">
        <w:rPr>
          <w:szCs w:val="20"/>
        </w:rPr>
        <w:t xml:space="preserve"> navedeno v stolpcu »Naziv predmeta« </w:t>
      </w:r>
      <w:bookmarkStart w:id="158" w:name="_Hlk113274135"/>
      <w:r w:rsidRPr="00797C7C">
        <w:rPr>
          <w:szCs w:val="20"/>
        </w:rPr>
        <w:t xml:space="preserve">(tj. </w:t>
      </w:r>
      <w:bookmarkStart w:id="159" w:name="_Hlk94512114"/>
      <w:r w:rsidR="00B5333D" w:rsidRPr="00797C7C">
        <w:rPr>
          <w:szCs w:val="20"/>
        </w:rPr>
        <w:t xml:space="preserve">kar </w:t>
      </w:r>
      <w:r w:rsidRPr="00797C7C">
        <w:rPr>
          <w:szCs w:val="20"/>
        </w:rPr>
        <w:t xml:space="preserve"> je zapisan</w:t>
      </w:r>
      <w:r w:rsidR="00B5333D" w:rsidRPr="00797C7C">
        <w:rPr>
          <w:szCs w:val="20"/>
        </w:rPr>
        <w:t>o</w:t>
      </w:r>
      <w:r w:rsidRPr="00797C7C">
        <w:rPr>
          <w:szCs w:val="20"/>
        </w:rPr>
        <w:t xml:space="preserve"> v tehničnih specifikacijah</w:t>
      </w:r>
      <w:bookmarkEnd w:id="159"/>
      <w:r w:rsidRPr="00797C7C">
        <w:rPr>
          <w:szCs w:val="20"/>
        </w:rPr>
        <w:t>)</w:t>
      </w:r>
      <w:bookmarkEnd w:id="158"/>
      <w:r w:rsidRPr="00797C7C">
        <w:rPr>
          <w:szCs w:val="20"/>
        </w:rPr>
        <w:t xml:space="preserve">, ne vpisuje ničesar. </w:t>
      </w:r>
    </w:p>
    <w:p w14:paraId="35ADBD6A" w14:textId="77777777" w:rsidR="00E5739C" w:rsidRPr="00797C7C" w:rsidRDefault="00E5739C" w:rsidP="00F0798A">
      <w:pPr>
        <w:spacing w:line="260" w:lineRule="atLeast"/>
        <w:rPr>
          <w:color w:val="FF0000"/>
          <w:szCs w:val="20"/>
        </w:rPr>
      </w:pPr>
    </w:p>
    <w:p w14:paraId="0B58232E" w14:textId="53BD4105" w:rsidR="00FD2F39" w:rsidRPr="00797C7C" w:rsidRDefault="00FD2F39" w:rsidP="00F0798A">
      <w:pPr>
        <w:spacing w:line="260" w:lineRule="atLeast"/>
        <w:rPr>
          <w:szCs w:val="20"/>
        </w:rPr>
      </w:pPr>
      <w:r w:rsidRPr="00797C7C">
        <w:rPr>
          <w:szCs w:val="20"/>
        </w:rPr>
        <w:t xml:space="preserve">Ponudnik izpolni </w:t>
      </w:r>
      <w:r w:rsidR="00E5739C" w:rsidRPr="00797C7C">
        <w:rPr>
          <w:szCs w:val="20"/>
        </w:rPr>
        <w:t>Ceno/EM brez DDV</w:t>
      </w:r>
      <w:r w:rsidRPr="00797C7C">
        <w:rPr>
          <w:szCs w:val="20"/>
        </w:rPr>
        <w:t xml:space="preserve"> </w:t>
      </w:r>
      <w:r w:rsidR="00DC4F19" w:rsidRPr="00797C7C">
        <w:rPr>
          <w:szCs w:val="20"/>
        </w:rPr>
        <w:t xml:space="preserve">za posamezno postavko </w:t>
      </w:r>
      <w:r w:rsidRPr="00797C7C">
        <w:rPr>
          <w:szCs w:val="20"/>
        </w:rPr>
        <w:t>v Predračunu. Ponudnik cene vpiše na dve decimalki. Če ponudnik cene za posamezno postavko ne vpiše</w:t>
      </w:r>
      <w:r w:rsidR="00E5739C" w:rsidRPr="00797C7C">
        <w:rPr>
          <w:szCs w:val="20"/>
        </w:rPr>
        <w:t xml:space="preserve"> ali če vpiše ceno 0 (nič) EUR za vse postavke</w:t>
      </w:r>
      <w:r w:rsidRPr="00797C7C">
        <w:rPr>
          <w:szCs w:val="20"/>
        </w:rPr>
        <w:t xml:space="preserve">, </w:t>
      </w:r>
      <w:bookmarkStart w:id="160" w:name="_Hlk110460125"/>
      <w:r w:rsidRPr="00797C7C">
        <w:rPr>
          <w:szCs w:val="20"/>
        </w:rPr>
        <w:t>sistem ne dopusti oddaje take ponudbe</w:t>
      </w:r>
      <w:bookmarkEnd w:id="160"/>
      <w:r w:rsidRPr="00797C7C">
        <w:rPr>
          <w:szCs w:val="20"/>
        </w:rPr>
        <w:t>. Če vpiše ceno 0 (nič) EUR</w:t>
      </w:r>
      <w:r w:rsidR="00A47793" w:rsidRPr="00797C7C">
        <w:rPr>
          <w:szCs w:val="20"/>
        </w:rPr>
        <w:t xml:space="preserve"> za posamezno postavko</w:t>
      </w:r>
      <w:r w:rsidRPr="00797C7C">
        <w:rPr>
          <w:szCs w:val="20"/>
        </w:rPr>
        <w:t>, se šteje, da ponuja postavko brezplačno</w:t>
      </w:r>
      <w:r w:rsidR="00802D06" w:rsidRPr="00797C7C">
        <w:rPr>
          <w:szCs w:val="20"/>
        </w:rPr>
        <w:t>.</w:t>
      </w:r>
    </w:p>
    <w:p w14:paraId="4F4A5541" w14:textId="77777777" w:rsidR="00FD2F39" w:rsidRPr="00797C7C" w:rsidRDefault="00FD2F39" w:rsidP="00F0798A">
      <w:pPr>
        <w:spacing w:line="260" w:lineRule="atLeast"/>
        <w:rPr>
          <w:szCs w:val="20"/>
        </w:rPr>
      </w:pPr>
    </w:p>
    <w:p w14:paraId="71B58BA2" w14:textId="45AF91FC" w:rsidR="00FD2F39" w:rsidRPr="00797C7C" w:rsidRDefault="00FD2F39" w:rsidP="00F0798A">
      <w:pPr>
        <w:spacing w:line="260" w:lineRule="atLeast"/>
        <w:rPr>
          <w:szCs w:val="20"/>
        </w:rPr>
      </w:pPr>
      <w:r w:rsidRPr="00797C7C">
        <w:rPr>
          <w:szCs w:val="20"/>
        </w:rPr>
        <w:t>Naročnik v primeru, da ponudnik poleg cen, vpisanih v sistemu e-JN, v ponudbeni dokumentaciji predloži dokumente z vpisanimi ponudbenimi cenami, teh vpisov ne bo upošteval in se bo štelo, da ponudnik ponuja cene, kot bodo vpisane v sistemu e-JN</w:t>
      </w:r>
      <w:r w:rsidR="007E4DE9" w:rsidRPr="00797C7C">
        <w:rPr>
          <w:szCs w:val="20"/>
        </w:rPr>
        <w:t>.</w:t>
      </w:r>
    </w:p>
    <w:p w14:paraId="5CBAAAB4" w14:textId="77777777" w:rsidR="00FD2F39" w:rsidRPr="00C656DB" w:rsidRDefault="00FD2F39" w:rsidP="00F0798A">
      <w:pPr>
        <w:spacing w:line="260" w:lineRule="atLeast"/>
        <w:rPr>
          <w:szCs w:val="20"/>
          <w:highlight w:val="yellow"/>
        </w:rPr>
      </w:pPr>
    </w:p>
    <w:p w14:paraId="0033A81E" w14:textId="77777777" w:rsidR="00FD2F39" w:rsidRPr="00C656DB" w:rsidRDefault="00FD2F39" w:rsidP="00F0798A">
      <w:pPr>
        <w:spacing w:line="260" w:lineRule="atLeast"/>
        <w:rPr>
          <w:szCs w:val="20"/>
        </w:rPr>
      </w:pPr>
      <w:r w:rsidRPr="00C656DB">
        <w:rPr>
          <w:szCs w:val="20"/>
        </w:rPr>
        <w:t>Ponudnik ne sme spreminjati vsebine predračuna.</w:t>
      </w:r>
    </w:p>
    <w:p w14:paraId="58C52984" w14:textId="77777777" w:rsidR="00FD2F39" w:rsidRPr="00C656DB" w:rsidRDefault="00FD2F39" w:rsidP="00F0798A">
      <w:pPr>
        <w:spacing w:line="260" w:lineRule="atLeast"/>
        <w:rPr>
          <w:szCs w:val="20"/>
          <w:highlight w:val="yellow"/>
        </w:rPr>
      </w:pPr>
    </w:p>
    <w:p w14:paraId="1ED683A6" w14:textId="0BB8BC33" w:rsidR="00FD2F39" w:rsidRPr="002479B8" w:rsidRDefault="00FD2F39" w:rsidP="00F0798A">
      <w:pPr>
        <w:spacing w:line="260" w:lineRule="atLeast"/>
        <w:rPr>
          <w:szCs w:val="20"/>
        </w:rPr>
      </w:pPr>
      <w:r w:rsidRPr="0031536D">
        <w:rPr>
          <w:szCs w:val="20"/>
        </w:rPr>
        <w:t>V primeru, da bo naročnik pri pregledu in ocenjevanju ponudb odkril očitne računske napake, bo ravnal v skladu s sedmim odstavkom 89. člena ZJN-3.</w:t>
      </w:r>
    </w:p>
    <w:p w14:paraId="2AB672F3" w14:textId="77777777" w:rsidR="006C54F7" w:rsidRPr="002479B8" w:rsidRDefault="006C54F7" w:rsidP="00F0798A">
      <w:pPr>
        <w:spacing w:line="260" w:lineRule="atLeast"/>
        <w:rPr>
          <w:szCs w:val="20"/>
        </w:rPr>
      </w:pPr>
    </w:p>
    <w:p w14:paraId="2818B10E" w14:textId="0B5C3686" w:rsidR="00763C03" w:rsidRPr="00225E9A" w:rsidRDefault="00763C03" w:rsidP="00F0798A">
      <w:pPr>
        <w:pStyle w:val="Naslov3"/>
        <w:spacing w:line="260" w:lineRule="atLeast"/>
      </w:pPr>
      <w:bookmarkStart w:id="161" w:name="_Toc40360646"/>
      <w:bookmarkStart w:id="162" w:name="_Toc41035628"/>
      <w:bookmarkStart w:id="163" w:name="_Toc45714678"/>
      <w:bookmarkStart w:id="164" w:name="_Toc45714979"/>
      <w:bookmarkStart w:id="165" w:name="_Toc45715136"/>
      <w:bookmarkStart w:id="166" w:name="_Toc45715272"/>
      <w:bookmarkStart w:id="167" w:name="_Toc45715413"/>
      <w:bookmarkStart w:id="168" w:name="_Toc231205285"/>
      <w:r w:rsidRPr="00225E9A">
        <w:t xml:space="preserve">Drugi </w:t>
      </w:r>
      <w:bookmarkEnd w:id="161"/>
      <w:bookmarkEnd w:id="162"/>
      <w:bookmarkEnd w:id="163"/>
      <w:bookmarkEnd w:id="164"/>
      <w:bookmarkEnd w:id="165"/>
      <w:bookmarkEnd w:id="166"/>
      <w:bookmarkEnd w:id="167"/>
      <w:r w:rsidR="00222A0E" w:rsidRPr="00225E9A">
        <w:t>dokumenti ponudbe</w:t>
      </w:r>
      <w:bookmarkEnd w:id="168"/>
    </w:p>
    <w:p w14:paraId="4520A6C8" w14:textId="7A9D8B11" w:rsidR="00763C03" w:rsidRPr="00225E9A" w:rsidRDefault="00763C03" w:rsidP="00F0798A">
      <w:pPr>
        <w:spacing w:line="260" w:lineRule="atLeast"/>
        <w:rPr>
          <w:szCs w:val="20"/>
        </w:rPr>
      </w:pPr>
      <w:r w:rsidRPr="00225E9A">
        <w:rPr>
          <w:szCs w:val="20"/>
        </w:rPr>
        <w:t xml:space="preserve">Ponudnik mora druge dokumente ponudbe naložiti v sistem e-JN v </w:t>
      </w:r>
      <w:r w:rsidR="00A362E1" w:rsidRPr="00225E9A">
        <w:rPr>
          <w:szCs w:val="20"/>
        </w:rPr>
        <w:t>del</w:t>
      </w:r>
      <w:r w:rsidRPr="00225E9A">
        <w:rPr>
          <w:szCs w:val="20"/>
        </w:rPr>
        <w:t xml:space="preserve"> »</w:t>
      </w:r>
      <w:r w:rsidR="00A362E1" w:rsidRPr="00225E9A">
        <w:rPr>
          <w:szCs w:val="20"/>
        </w:rPr>
        <w:t>Ostale priloge</w:t>
      </w:r>
      <w:r w:rsidRPr="00225E9A">
        <w:rPr>
          <w:szCs w:val="20"/>
        </w:rPr>
        <w:t>«.</w:t>
      </w:r>
    </w:p>
    <w:p w14:paraId="10AB231F" w14:textId="77777777" w:rsidR="00763C03" w:rsidRPr="00FA6AFB" w:rsidRDefault="00763C03" w:rsidP="00F0798A">
      <w:pPr>
        <w:spacing w:line="260" w:lineRule="atLeast"/>
        <w:rPr>
          <w:szCs w:val="20"/>
        </w:rPr>
      </w:pPr>
    </w:p>
    <w:p w14:paraId="205B6F1E" w14:textId="32D0192E" w:rsidR="00225E9A" w:rsidRPr="00225E9A" w:rsidRDefault="00A362E1" w:rsidP="00F0798A">
      <w:pPr>
        <w:spacing w:line="260" w:lineRule="atLeast"/>
        <w:rPr>
          <w:szCs w:val="20"/>
        </w:rPr>
      </w:pPr>
      <w:r w:rsidRPr="00225E9A">
        <w:rPr>
          <w:szCs w:val="20"/>
        </w:rPr>
        <w:t>Dokumenti, ki se naložijo v del »Ostale priloge« so lahko (če se zahteva podpis) podpisani fizično in skenirani kot .pdf dokument ali drug format, ki omogoča shranjevanje skeniranega dokumenta (npr. .tif, .jpg), lahko pa so podpisani elektronsko in naloženi kot .pdf dokument.</w:t>
      </w:r>
    </w:p>
    <w:p w14:paraId="3423BCF4" w14:textId="77777777" w:rsidR="00D86B6B" w:rsidRPr="00FA6AFB" w:rsidRDefault="00D86B6B" w:rsidP="00F0798A">
      <w:pPr>
        <w:spacing w:line="260" w:lineRule="atLeast"/>
        <w:rPr>
          <w:szCs w:val="20"/>
        </w:rPr>
      </w:pPr>
    </w:p>
    <w:p w14:paraId="791D842F" w14:textId="33AB0507" w:rsidR="00DB22EF" w:rsidRPr="00FA6AFB" w:rsidRDefault="008E799B" w:rsidP="00F0798A">
      <w:pPr>
        <w:pStyle w:val="Naslov40"/>
        <w:spacing w:line="260" w:lineRule="atLeast"/>
      </w:pPr>
      <w:bookmarkStart w:id="169" w:name="_Toc53649284"/>
      <w:bookmarkStart w:id="170" w:name="_Toc231205286"/>
      <w:r w:rsidRPr="00FA6AFB">
        <w:t>Soglasje podizvajalca</w:t>
      </w:r>
      <w:bookmarkEnd w:id="169"/>
      <w:r w:rsidR="00A362E1" w:rsidRPr="00FA6AFB">
        <w:t xml:space="preserve"> za neposredna plačila</w:t>
      </w:r>
      <w:bookmarkEnd w:id="170"/>
    </w:p>
    <w:p w14:paraId="3E5C8A63" w14:textId="2F515164" w:rsidR="00DB22EF" w:rsidRPr="00FA6AFB" w:rsidRDefault="008E799B" w:rsidP="00F0798A">
      <w:pPr>
        <w:spacing w:line="260" w:lineRule="atLeast"/>
        <w:rPr>
          <w:szCs w:val="20"/>
        </w:rPr>
      </w:pPr>
      <w:r w:rsidRPr="00FA6AFB">
        <w:rPr>
          <w:szCs w:val="20"/>
        </w:rPr>
        <w:t>Neposredna plačila podizvajalcu so obvezna v primeru, ko podizvajalec zahteva neposredno plačilo in je v ponudbi priložen</w:t>
      </w:r>
      <w:r w:rsidR="00A362E1" w:rsidRPr="00FA6AFB">
        <w:rPr>
          <w:szCs w:val="20"/>
        </w:rPr>
        <w:t>a zahteva podizvajalca za neposredno plačilo.</w:t>
      </w:r>
    </w:p>
    <w:p w14:paraId="4A86492E" w14:textId="77777777" w:rsidR="00FC5EBC" w:rsidRPr="00FA6AFB" w:rsidRDefault="00FC5EBC" w:rsidP="00F0798A">
      <w:pPr>
        <w:spacing w:line="260" w:lineRule="atLeast"/>
        <w:rPr>
          <w:szCs w:val="20"/>
        </w:rPr>
      </w:pPr>
    </w:p>
    <w:p w14:paraId="6D7110C6" w14:textId="14234BC1" w:rsidR="00FC5EBC" w:rsidRPr="00FA6AFB" w:rsidRDefault="00FC5EBC" w:rsidP="00FC5EBC">
      <w:pPr>
        <w:pStyle w:val="Naslov40"/>
      </w:pPr>
      <w:bookmarkStart w:id="171" w:name="_Toc231205287"/>
      <w:r w:rsidRPr="00FA6AFB">
        <w:t>Obrazec »Prijava kadra«</w:t>
      </w:r>
      <w:bookmarkEnd w:id="171"/>
    </w:p>
    <w:p w14:paraId="7F9DFEC9" w14:textId="3AC820E6" w:rsidR="00FC5EBC" w:rsidRPr="00FA6AFB" w:rsidRDefault="00FC5EBC" w:rsidP="006D5E3C">
      <w:r w:rsidRPr="00FA6AFB">
        <w:t>Gospodarski subjekt v obrazec »Prijava kadrov« vpiše in izpolni zahtevane podatke na način, kot je to določeno v obrazcu.</w:t>
      </w:r>
    </w:p>
    <w:p w14:paraId="543E6391" w14:textId="77777777" w:rsidR="008B771D" w:rsidRPr="00FA6AFB" w:rsidRDefault="008B771D" w:rsidP="00F0798A">
      <w:pPr>
        <w:spacing w:line="260" w:lineRule="atLeast"/>
        <w:rPr>
          <w:szCs w:val="20"/>
        </w:rPr>
      </w:pPr>
    </w:p>
    <w:p w14:paraId="10904DC4" w14:textId="5EFA1D1A" w:rsidR="00763C03" w:rsidRPr="00225E9A" w:rsidRDefault="00763C03" w:rsidP="00F0798A">
      <w:pPr>
        <w:pStyle w:val="Naslov2"/>
        <w:spacing w:line="260" w:lineRule="atLeast"/>
      </w:pPr>
      <w:bookmarkStart w:id="172" w:name="_Toc40360647"/>
      <w:bookmarkStart w:id="173" w:name="_Toc41035629"/>
      <w:bookmarkStart w:id="174" w:name="_Toc45714679"/>
      <w:bookmarkStart w:id="175" w:name="_Toc45714980"/>
      <w:bookmarkStart w:id="176" w:name="_Toc45715137"/>
      <w:bookmarkStart w:id="177" w:name="_Toc45715273"/>
      <w:bookmarkStart w:id="178" w:name="_Toc45715414"/>
      <w:bookmarkStart w:id="179" w:name="_Toc231205288"/>
      <w:r w:rsidRPr="00225E9A">
        <w:t>Druga določila za pripravo ponudbe</w:t>
      </w:r>
      <w:bookmarkEnd w:id="172"/>
      <w:bookmarkEnd w:id="173"/>
      <w:bookmarkEnd w:id="174"/>
      <w:bookmarkEnd w:id="175"/>
      <w:bookmarkEnd w:id="176"/>
      <w:bookmarkEnd w:id="177"/>
      <w:bookmarkEnd w:id="178"/>
      <w:bookmarkEnd w:id="179"/>
    </w:p>
    <w:p w14:paraId="0B040D2E" w14:textId="5D4B218F" w:rsidR="00763C03" w:rsidRPr="00225E9A" w:rsidRDefault="00763C03" w:rsidP="00F0798A">
      <w:pPr>
        <w:pStyle w:val="Naslov3"/>
        <w:spacing w:line="260" w:lineRule="atLeast"/>
      </w:pPr>
      <w:bookmarkStart w:id="180" w:name="_Toc40360648"/>
      <w:bookmarkStart w:id="181" w:name="_Toc41035630"/>
      <w:bookmarkStart w:id="182" w:name="_Toc45714680"/>
      <w:bookmarkStart w:id="183" w:name="_Toc45714981"/>
      <w:bookmarkStart w:id="184" w:name="_Toc45715138"/>
      <w:bookmarkStart w:id="185" w:name="_Toc45715274"/>
      <w:bookmarkStart w:id="186" w:name="_Toc45715415"/>
      <w:bookmarkStart w:id="187" w:name="_Toc231205289"/>
      <w:r w:rsidRPr="00225E9A">
        <w:t>Skupna ponudba</w:t>
      </w:r>
      <w:bookmarkEnd w:id="180"/>
      <w:bookmarkEnd w:id="181"/>
      <w:bookmarkEnd w:id="182"/>
      <w:bookmarkEnd w:id="183"/>
      <w:bookmarkEnd w:id="184"/>
      <w:bookmarkEnd w:id="185"/>
      <w:bookmarkEnd w:id="186"/>
      <w:bookmarkEnd w:id="187"/>
    </w:p>
    <w:p w14:paraId="357A614C" w14:textId="1DB13026" w:rsidR="00763C03" w:rsidRPr="00225E9A" w:rsidRDefault="00763C03" w:rsidP="00F0798A">
      <w:pPr>
        <w:spacing w:line="260" w:lineRule="atLeast"/>
        <w:rPr>
          <w:szCs w:val="20"/>
        </w:rPr>
      </w:pPr>
      <w:r w:rsidRPr="00225E9A">
        <w:rPr>
          <w:szCs w:val="20"/>
        </w:rPr>
        <w:t>Vsi ponudniki v skupni ponudbi morajo izpolniti ESPD posamično in v njem navesti vse zahtevane podatke. Ponudnik v sistemu e-JN označi, da gre za skupno ponudb</w:t>
      </w:r>
      <w:r w:rsidR="00CD7391" w:rsidRPr="00225E9A">
        <w:rPr>
          <w:szCs w:val="20"/>
        </w:rPr>
        <w:t>o</w:t>
      </w:r>
      <w:r w:rsidRPr="00225E9A">
        <w:rPr>
          <w:szCs w:val="20"/>
        </w:rPr>
        <w:t xml:space="preserve"> ter navede ponudnike v skupni ponudbi. </w:t>
      </w:r>
    </w:p>
    <w:p w14:paraId="60A5AD21" w14:textId="77777777" w:rsidR="00763C03" w:rsidRPr="00FA6AFB" w:rsidRDefault="00763C03" w:rsidP="00F0798A">
      <w:pPr>
        <w:spacing w:line="260" w:lineRule="atLeast"/>
        <w:rPr>
          <w:szCs w:val="20"/>
        </w:rPr>
      </w:pPr>
    </w:p>
    <w:p w14:paraId="61D824DE" w14:textId="71E81534" w:rsidR="00D43C58" w:rsidRPr="00FA6AFB" w:rsidRDefault="00763C03" w:rsidP="00F0798A">
      <w:pPr>
        <w:spacing w:line="260" w:lineRule="atLeast"/>
        <w:rPr>
          <w:szCs w:val="20"/>
        </w:rPr>
      </w:pPr>
      <w:r w:rsidRPr="00225E9A">
        <w:rPr>
          <w:szCs w:val="20"/>
        </w:rPr>
        <w:t xml:space="preserve">V primeru, da skupina ponudnikov predloži skupno ponudbo, mora vsak ponudnik izpolnjevati vse pogoje določene v točki </w:t>
      </w:r>
      <w:r w:rsidR="007E7E87" w:rsidRPr="00225E9A">
        <w:rPr>
          <w:szCs w:val="20"/>
        </w:rPr>
        <w:t>10</w:t>
      </w:r>
      <w:r w:rsidRPr="00225E9A">
        <w:rPr>
          <w:szCs w:val="20"/>
        </w:rPr>
        <w:t>.1</w:t>
      </w:r>
      <w:r w:rsidR="00427596" w:rsidRPr="00225E9A">
        <w:rPr>
          <w:szCs w:val="20"/>
        </w:rPr>
        <w:t>.1 (Razlogi za izključitev)</w:t>
      </w:r>
      <w:r w:rsidRPr="00225E9A">
        <w:rPr>
          <w:szCs w:val="20"/>
        </w:rPr>
        <w:t xml:space="preserve"> teh navodil.</w:t>
      </w:r>
      <w:r w:rsidR="00D43C58" w:rsidRPr="00225E9A">
        <w:rPr>
          <w:szCs w:val="20"/>
        </w:rPr>
        <w:t xml:space="preserve"> </w:t>
      </w:r>
    </w:p>
    <w:p w14:paraId="78DC27F7" w14:textId="20FD2DAC" w:rsidR="00C871E3" w:rsidRDefault="001309B9" w:rsidP="00F0798A">
      <w:pPr>
        <w:spacing w:line="260" w:lineRule="atLeast"/>
        <w:rPr>
          <w:szCs w:val="20"/>
        </w:rPr>
      </w:pPr>
      <w:r w:rsidRPr="00753908">
        <w:rPr>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w:t>
      </w:r>
      <w:r w:rsidR="003B535A" w:rsidRPr="00753908">
        <w:rPr>
          <w:szCs w:val="20"/>
        </w:rPr>
        <w:t>.1</w:t>
      </w:r>
      <w:r w:rsidRPr="00753908">
        <w:rPr>
          <w:szCs w:val="20"/>
        </w:rPr>
        <w:t xml:space="preserve"> teh navodil. Če bo katerikoli izmed ponudnikov v skupini v položaju iz točke 10.1.1</w:t>
      </w:r>
      <w:r w:rsidR="00D677A9" w:rsidRPr="00753908">
        <w:rPr>
          <w:szCs w:val="20"/>
        </w:rPr>
        <w:t>.1</w:t>
      </w:r>
      <w:r w:rsidRPr="00753908">
        <w:rPr>
          <w:szCs w:val="20"/>
        </w:rPr>
        <w:t xml:space="preserve"> do vključno 10.1.</w:t>
      </w:r>
      <w:r w:rsidR="00D677A9" w:rsidRPr="00753908">
        <w:rPr>
          <w:szCs w:val="20"/>
        </w:rPr>
        <w:t>1.</w:t>
      </w:r>
      <w:r w:rsidRPr="00753908">
        <w:rPr>
          <w:szCs w:val="20"/>
        </w:rPr>
        <w:t>4 teh navodil, bo naročnik ravnal v skladu z devetim, desetim in enajstim odstavkom 75. člena ZJN</w:t>
      </w:r>
      <w:r w:rsidRPr="00753908">
        <w:rPr>
          <w:szCs w:val="20"/>
        </w:rPr>
        <w:noBreakHyphen/>
        <w:t>3.</w:t>
      </w:r>
    </w:p>
    <w:p w14:paraId="488F5626" w14:textId="77777777" w:rsidR="001C2DC2" w:rsidRPr="00753908" w:rsidRDefault="001C2DC2" w:rsidP="00F0798A">
      <w:pPr>
        <w:spacing w:line="260" w:lineRule="atLeast"/>
        <w:rPr>
          <w:szCs w:val="20"/>
        </w:rPr>
      </w:pPr>
    </w:p>
    <w:p w14:paraId="36611080" w14:textId="77777777" w:rsidR="001C2DC2" w:rsidRPr="00753908" w:rsidRDefault="001C2DC2" w:rsidP="001C2DC2">
      <w:pPr>
        <w:suppressAutoHyphens w:val="0"/>
        <w:rPr>
          <w:lang w:eastAsia="en-US"/>
        </w:rPr>
      </w:pPr>
      <w:r w:rsidRPr="00753908">
        <w:rPr>
          <w:lang w:eastAsia="en-US"/>
        </w:rPr>
        <w:t>Pogoje, določene v točki 10.1.2 (Tehnična sposobnost) in 10.1.3 (Kadrovska sposobnost) lahko ponudniki izpolnjujejo kumulativno. Dokumente, ki se nanašajo na dokazovanje teh pogojev, poda katerikoli ponudnik v skupni ponudbi.</w:t>
      </w:r>
    </w:p>
    <w:p w14:paraId="0AD7FB85" w14:textId="77777777" w:rsidR="001309B9" w:rsidRPr="00FA6AFB" w:rsidRDefault="001309B9" w:rsidP="00F0798A">
      <w:pPr>
        <w:spacing w:line="260" w:lineRule="atLeast"/>
        <w:rPr>
          <w:szCs w:val="20"/>
        </w:rPr>
      </w:pPr>
    </w:p>
    <w:p w14:paraId="571A3CAC" w14:textId="77777777" w:rsidR="00D43C58" w:rsidRPr="00753908" w:rsidRDefault="00D43C58" w:rsidP="00F0798A">
      <w:pPr>
        <w:spacing w:line="260" w:lineRule="atLeast"/>
        <w:rPr>
          <w:szCs w:val="20"/>
        </w:rPr>
      </w:pPr>
      <w:r w:rsidRPr="00753908">
        <w:rPr>
          <w:szCs w:val="20"/>
        </w:rPr>
        <w:lastRenderedPageBreak/>
        <w:t>Finančno zavarovanje lahko predloži samo eden izmed ponudnikov, ki nastopajo v skupni ponudbi, lahko ga predloži več ponudnikov, v vsakem primeru pa morajo biti izpolnjene vse zahteve (višina, veljavnost,…), določene v tej dokumentaciji predmetnega naročila.</w:t>
      </w:r>
    </w:p>
    <w:p w14:paraId="24966F53" w14:textId="77777777" w:rsidR="00D43C58" w:rsidRPr="00FA6AFB" w:rsidRDefault="00D43C58" w:rsidP="00F0798A">
      <w:pPr>
        <w:spacing w:line="260" w:lineRule="atLeast"/>
        <w:rPr>
          <w:szCs w:val="20"/>
        </w:rPr>
      </w:pPr>
    </w:p>
    <w:p w14:paraId="3A912A80" w14:textId="1EA68B5E" w:rsidR="00763C03" w:rsidRPr="00753908" w:rsidRDefault="00763C03" w:rsidP="00F0798A">
      <w:pPr>
        <w:spacing w:line="260" w:lineRule="atLeast"/>
        <w:rPr>
          <w:szCs w:val="20"/>
        </w:rPr>
      </w:pPr>
      <w:r w:rsidRPr="00753908">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63D688A" w14:textId="77777777" w:rsidR="00F10CBC" w:rsidRPr="00FA6AFB" w:rsidRDefault="00F10CBC" w:rsidP="00F0798A">
      <w:pPr>
        <w:spacing w:line="260" w:lineRule="atLeast"/>
        <w:rPr>
          <w:szCs w:val="20"/>
        </w:rPr>
      </w:pPr>
    </w:p>
    <w:p w14:paraId="114B56D2" w14:textId="4D322B03" w:rsidR="00222A0E" w:rsidRPr="00753908" w:rsidRDefault="00222A0E" w:rsidP="00F0798A">
      <w:pPr>
        <w:pStyle w:val="Naslov3"/>
        <w:spacing w:line="260" w:lineRule="atLeast"/>
      </w:pPr>
      <w:bookmarkStart w:id="188" w:name="_Toc40360649"/>
      <w:bookmarkStart w:id="189" w:name="_Toc41035631"/>
      <w:bookmarkStart w:id="190" w:name="_Toc45714681"/>
      <w:bookmarkStart w:id="191" w:name="_Toc45714982"/>
      <w:bookmarkStart w:id="192" w:name="_Toc45715139"/>
      <w:bookmarkStart w:id="193" w:name="_Toc45715275"/>
      <w:bookmarkStart w:id="194" w:name="_Toc45715416"/>
      <w:bookmarkStart w:id="195" w:name="_Toc69406257"/>
      <w:bookmarkStart w:id="196" w:name="_Toc231205290"/>
      <w:r w:rsidRPr="00753908">
        <w:t>Ponudba s podizvajalci</w:t>
      </w:r>
      <w:bookmarkEnd w:id="188"/>
      <w:bookmarkEnd w:id="189"/>
      <w:bookmarkEnd w:id="190"/>
      <w:bookmarkEnd w:id="191"/>
      <w:bookmarkEnd w:id="192"/>
      <w:bookmarkEnd w:id="193"/>
      <w:bookmarkEnd w:id="194"/>
      <w:bookmarkEnd w:id="195"/>
      <w:bookmarkEnd w:id="196"/>
    </w:p>
    <w:p w14:paraId="6425826B" w14:textId="7FFACFA8" w:rsidR="00222A0E" w:rsidRPr="00753908" w:rsidRDefault="00FA4ED7" w:rsidP="00F0798A">
      <w:pPr>
        <w:spacing w:line="260" w:lineRule="atLeast"/>
        <w:rPr>
          <w:szCs w:val="20"/>
        </w:rPr>
      </w:pPr>
      <w:r w:rsidRPr="00753908">
        <w:rPr>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53FD572B" w14:textId="77777777" w:rsidR="00FA4ED7" w:rsidRPr="00FA6AFB" w:rsidRDefault="00FA4ED7" w:rsidP="00F0798A">
      <w:pPr>
        <w:spacing w:line="260" w:lineRule="atLeast"/>
        <w:rPr>
          <w:szCs w:val="20"/>
        </w:rPr>
      </w:pPr>
    </w:p>
    <w:p w14:paraId="10F808C3" w14:textId="30CBF5D0" w:rsidR="00222A0E" w:rsidRPr="00753908" w:rsidRDefault="00222A0E" w:rsidP="00F0798A">
      <w:pPr>
        <w:spacing w:line="260" w:lineRule="atLeast"/>
        <w:rPr>
          <w:szCs w:val="20"/>
        </w:rPr>
      </w:pPr>
      <w:r w:rsidRPr="00753908">
        <w:rPr>
          <w:szCs w:val="20"/>
        </w:rPr>
        <w:t>Ponudnik v sistem e-JN označi, da gre za ponudbo s podizvajalci in navede vse sodelujoče gospodarske subjekte.</w:t>
      </w:r>
      <w:r w:rsidR="00B9169E" w:rsidRPr="00753908">
        <w:rPr>
          <w:szCs w:val="20"/>
        </w:rPr>
        <w:t xml:space="preserve"> </w:t>
      </w:r>
    </w:p>
    <w:p w14:paraId="1BA20CB3" w14:textId="77777777" w:rsidR="00B52994" w:rsidRPr="00753908" w:rsidRDefault="00B52994" w:rsidP="00F0798A">
      <w:pPr>
        <w:spacing w:line="260" w:lineRule="atLeast"/>
        <w:rPr>
          <w:szCs w:val="20"/>
        </w:rPr>
      </w:pPr>
    </w:p>
    <w:p w14:paraId="715BA8B9" w14:textId="22BFB033" w:rsidR="00DB22EF" w:rsidRPr="00753908" w:rsidRDefault="00FA4ED7" w:rsidP="00F0798A">
      <w:pPr>
        <w:spacing w:line="260" w:lineRule="atLeast"/>
        <w:rPr>
          <w:szCs w:val="20"/>
        </w:rPr>
      </w:pPr>
      <w:r w:rsidRPr="00753908">
        <w:rPr>
          <w:szCs w:val="20"/>
        </w:rPr>
        <w:t>Ponudnik mora v ponudbi predložiti s strani vsakega sodelujočega podizvajalca izpolnjen ESPD. Če bodo pri podizvajalcu obstajali razlogi za izključitev iz točke 10.1</w:t>
      </w:r>
      <w:r w:rsidR="00C4326B" w:rsidRPr="00753908">
        <w:rPr>
          <w:szCs w:val="20"/>
        </w:rPr>
        <w:t>.1</w:t>
      </w:r>
      <w:r w:rsidRPr="00753908">
        <w:rPr>
          <w:szCs w:val="20"/>
        </w:rPr>
        <w:t xml:space="preserve"> teh navodil, bo naročnik podizvajalca zavrnil.</w:t>
      </w:r>
    </w:p>
    <w:p w14:paraId="1E49802F" w14:textId="77777777" w:rsidR="00FA4ED7" w:rsidRPr="00FA6AFB" w:rsidRDefault="00FA4ED7" w:rsidP="00F0798A">
      <w:pPr>
        <w:spacing w:line="260" w:lineRule="atLeast"/>
        <w:rPr>
          <w:szCs w:val="20"/>
        </w:rPr>
      </w:pPr>
    </w:p>
    <w:p w14:paraId="73F464D2" w14:textId="01CCBE7C" w:rsidR="00DC3B28" w:rsidRPr="00150EDA" w:rsidRDefault="00DC3B28" w:rsidP="00F0798A">
      <w:pPr>
        <w:spacing w:line="260" w:lineRule="atLeast"/>
        <w:rPr>
          <w:szCs w:val="20"/>
        </w:rPr>
      </w:pPr>
      <w:bookmarkStart w:id="197" w:name="_Hlk5182355"/>
      <w:r w:rsidRPr="00150EDA">
        <w:rPr>
          <w:szCs w:val="20"/>
        </w:rPr>
        <w:t>Ponudnik mora za posameznega podizvajalca priložiti enaka dokazila za izpolnjevanje pogojev, določenih v prejšnjem stavku, kot jih mora priložiti zase.</w:t>
      </w:r>
    </w:p>
    <w:p w14:paraId="6211D0F1" w14:textId="77777777" w:rsidR="00222A0E" w:rsidRPr="00FA6AFB" w:rsidRDefault="00222A0E" w:rsidP="00F0798A">
      <w:pPr>
        <w:spacing w:line="260" w:lineRule="atLeast"/>
        <w:rPr>
          <w:szCs w:val="20"/>
        </w:rPr>
      </w:pPr>
    </w:p>
    <w:bookmarkEnd w:id="197"/>
    <w:p w14:paraId="1957DF44" w14:textId="5E0AAE3C" w:rsidR="00222A0E" w:rsidRPr="00150EDA" w:rsidRDefault="00222A0E" w:rsidP="00F0798A">
      <w:pPr>
        <w:spacing w:line="260" w:lineRule="atLeast"/>
        <w:rPr>
          <w:szCs w:val="20"/>
        </w:rPr>
      </w:pPr>
      <w:r w:rsidRPr="00150EDA">
        <w:rPr>
          <w:szCs w:val="20"/>
        </w:rPr>
        <w:t>Če ponudnik za izpolnjevanje pogojev</w:t>
      </w:r>
      <w:r w:rsidR="00FA4ED7" w:rsidRPr="00150EDA">
        <w:rPr>
          <w:szCs w:val="20"/>
        </w:rPr>
        <w:t xml:space="preserve"> </w:t>
      </w:r>
      <w:r w:rsidR="00A438BD" w:rsidRPr="00150EDA">
        <w:rPr>
          <w:szCs w:val="20"/>
        </w:rPr>
        <w:t>iz točk 10.</w:t>
      </w:r>
      <w:r w:rsidR="00757144" w:rsidRPr="00150EDA">
        <w:rPr>
          <w:szCs w:val="20"/>
        </w:rPr>
        <w:t>1.</w:t>
      </w:r>
      <w:r w:rsidR="00A438BD" w:rsidRPr="00150EDA">
        <w:rPr>
          <w:szCs w:val="20"/>
        </w:rPr>
        <w:t>2 in 10.</w:t>
      </w:r>
      <w:r w:rsidR="00757144" w:rsidRPr="00150EDA">
        <w:rPr>
          <w:szCs w:val="20"/>
        </w:rPr>
        <w:t>1.</w:t>
      </w:r>
      <w:r w:rsidR="00A438BD" w:rsidRPr="00150EDA">
        <w:rPr>
          <w:szCs w:val="20"/>
        </w:rPr>
        <w:t xml:space="preserve">3 Navodil </w:t>
      </w:r>
      <w:r w:rsidRPr="00150EDA">
        <w:rPr>
          <w:szCs w:val="20"/>
        </w:rPr>
        <w:t>uporablja zmogljivosti podizvajalca, je poleg določenega v tej točki potrebno upoštevati še naslednjo točko teh navodil.</w:t>
      </w:r>
    </w:p>
    <w:p w14:paraId="119B8D6E" w14:textId="77777777" w:rsidR="0040101E" w:rsidRPr="00FA6AFB" w:rsidRDefault="0040101E" w:rsidP="00F0798A">
      <w:pPr>
        <w:spacing w:line="260" w:lineRule="atLeast"/>
        <w:rPr>
          <w:szCs w:val="20"/>
        </w:rPr>
      </w:pPr>
    </w:p>
    <w:p w14:paraId="6D91BEF7" w14:textId="103B693C" w:rsidR="00222A0E" w:rsidRPr="00150EDA" w:rsidRDefault="00FA4ED7" w:rsidP="00F0798A">
      <w:pPr>
        <w:spacing w:line="260" w:lineRule="atLeast"/>
        <w:rPr>
          <w:szCs w:val="20"/>
        </w:rPr>
      </w:pPr>
      <w:r w:rsidRPr="00150EDA">
        <w:rPr>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5240EA34" w14:textId="77777777" w:rsidR="00FA4ED7" w:rsidRPr="00FA6AFB" w:rsidRDefault="00FA4ED7" w:rsidP="00F0798A">
      <w:pPr>
        <w:spacing w:line="260" w:lineRule="atLeast"/>
        <w:rPr>
          <w:szCs w:val="20"/>
        </w:rPr>
      </w:pPr>
    </w:p>
    <w:p w14:paraId="0B57F6C1" w14:textId="2B5DCA66" w:rsidR="00222A0E" w:rsidRPr="00150EDA" w:rsidRDefault="00222A0E" w:rsidP="00F0798A">
      <w:pPr>
        <w:spacing w:line="260" w:lineRule="atLeast"/>
        <w:rPr>
          <w:szCs w:val="20"/>
        </w:rPr>
      </w:pPr>
      <w:r w:rsidRPr="00150EDA">
        <w:rPr>
          <w:szCs w:val="20"/>
        </w:rPr>
        <w:t>Izbrani ponudnik v razmerju do naročnika v celoti odgovarja za izvedbo naročila.</w:t>
      </w:r>
    </w:p>
    <w:p w14:paraId="482A783B" w14:textId="20534CB9" w:rsidR="0041460F" w:rsidRPr="00FA6AFB" w:rsidRDefault="0041460F" w:rsidP="00F0798A">
      <w:pPr>
        <w:spacing w:line="260" w:lineRule="atLeast"/>
        <w:rPr>
          <w:szCs w:val="20"/>
        </w:rPr>
      </w:pPr>
    </w:p>
    <w:p w14:paraId="4D74C34B" w14:textId="77777777" w:rsidR="0041460F" w:rsidRPr="00DA5B77" w:rsidRDefault="0041460F" w:rsidP="00F0798A">
      <w:pPr>
        <w:pStyle w:val="Naslov3"/>
        <w:spacing w:line="260" w:lineRule="atLeast"/>
      </w:pPr>
      <w:bookmarkStart w:id="198" w:name="_Toc40360650"/>
      <w:bookmarkStart w:id="199" w:name="_Toc41035632"/>
      <w:bookmarkStart w:id="200" w:name="_Toc45714682"/>
      <w:bookmarkStart w:id="201" w:name="_Toc45714983"/>
      <w:bookmarkStart w:id="202" w:name="_Toc45715140"/>
      <w:bookmarkStart w:id="203" w:name="_Toc45715276"/>
      <w:bookmarkStart w:id="204" w:name="_Toc45715417"/>
      <w:bookmarkStart w:id="205" w:name="_Toc69406258"/>
      <w:bookmarkStart w:id="206" w:name="_Toc231205291"/>
      <w:r w:rsidRPr="00DA5B77">
        <w:t>Uporaba zmogljivosti drugih subjektov</w:t>
      </w:r>
      <w:bookmarkEnd w:id="198"/>
      <w:bookmarkEnd w:id="199"/>
      <w:bookmarkEnd w:id="200"/>
      <w:bookmarkEnd w:id="201"/>
      <w:bookmarkEnd w:id="202"/>
      <w:bookmarkEnd w:id="203"/>
      <w:bookmarkEnd w:id="204"/>
      <w:bookmarkEnd w:id="205"/>
      <w:bookmarkEnd w:id="206"/>
    </w:p>
    <w:p w14:paraId="2A609552" w14:textId="421C5317" w:rsidR="00E26B3E" w:rsidRPr="00DA5B77" w:rsidRDefault="00E26B3E" w:rsidP="00E26B3E">
      <w:pPr>
        <w:autoSpaceDE w:val="0"/>
        <w:autoSpaceDN w:val="0"/>
        <w:adjustRightInd w:val="0"/>
        <w:spacing w:line="260" w:lineRule="atLeast"/>
        <w:rPr>
          <w:szCs w:val="20"/>
          <w:lang w:eastAsia="sl-SI"/>
        </w:rPr>
      </w:pPr>
      <w:r w:rsidRPr="00DA5B77">
        <w:rPr>
          <w:szCs w:val="20"/>
          <w:lang w:eastAsia="sl-SI"/>
        </w:rPr>
        <w:t>Ponudnik lahko glede pogojev v zvezi s tehnično in kadrovsko sposobnostjo za predmetno naročilo uporabi zmogljivosti podizvajalca</w:t>
      </w:r>
      <w:r w:rsidR="00DA5B77">
        <w:rPr>
          <w:szCs w:val="20"/>
          <w:lang w:eastAsia="sl-SI"/>
        </w:rPr>
        <w:t xml:space="preserve">, </w:t>
      </w:r>
      <w:r w:rsidR="00DA5B77" w:rsidRPr="00AA6859">
        <w:rPr>
          <w:szCs w:val="20"/>
        </w:rPr>
        <w:t xml:space="preserve">ne glede na pravno razmerje med njim in temi subjekti, </w:t>
      </w:r>
      <w:r w:rsidR="00DA5B77" w:rsidRPr="00AA6859">
        <w:rPr>
          <w:rFonts w:eastAsia="Times New Roman"/>
          <w:szCs w:val="20"/>
        </w:rPr>
        <w:t>vendar le v primeru, če bodo le-ti izvajali storitve, za katere se zahtevajo te zmogljivosti.</w:t>
      </w:r>
      <w:r w:rsidR="001C2DC2">
        <w:rPr>
          <w:rFonts w:eastAsia="Times New Roman"/>
          <w:szCs w:val="20"/>
        </w:rPr>
        <w:t xml:space="preserve"> </w:t>
      </w:r>
      <w:r w:rsidRPr="00DA5B77">
        <w:rPr>
          <w:szCs w:val="20"/>
          <w:lang w:eastAsia="sl-SI"/>
        </w:rPr>
        <w:t>V ponudbi mora ponudnik označiti, da gre za uporabo zmogljivosti podizvajalca ter navesti vse sodelujoče gospodarske subjekte.</w:t>
      </w:r>
    </w:p>
    <w:p w14:paraId="564D2C80" w14:textId="77777777" w:rsidR="00E26B3E" w:rsidRPr="00FA6AFB" w:rsidRDefault="00E26B3E" w:rsidP="00E26B3E">
      <w:pPr>
        <w:autoSpaceDE w:val="0"/>
        <w:autoSpaceDN w:val="0"/>
        <w:adjustRightInd w:val="0"/>
        <w:spacing w:line="260" w:lineRule="atLeast"/>
        <w:rPr>
          <w:szCs w:val="20"/>
          <w:lang w:eastAsia="sl-SI"/>
        </w:rPr>
      </w:pPr>
    </w:p>
    <w:p w14:paraId="42621E52" w14:textId="69B10FCD" w:rsidR="00761C6D" w:rsidRPr="00FA6AFB" w:rsidRDefault="00E26B3E" w:rsidP="00E26B3E">
      <w:pPr>
        <w:autoSpaceDE w:val="0"/>
        <w:autoSpaceDN w:val="0"/>
        <w:adjustRightInd w:val="0"/>
        <w:spacing w:line="260" w:lineRule="atLeast"/>
        <w:rPr>
          <w:szCs w:val="20"/>
          <w:lang w:eastAsia="sl-SI"/>
        </w:rPr>
      </w:pPr>
      <w:r w:rsidRPr="00E0713A">
        <w:rPr>
          <w:szCs w:val="20"/>
          <w:lang w:eastAsia="sl-SI"/>
        </w:rPr>
        <w:t>Obseg izvajanja podizvajalec označi v obrazcu ESPD oz. mora izhajati iz ponudbe.</w:t>
      </w:r>
    </w:p>
    <w:p w14:paraId="5A037974" w14:textId="77777777" w:rsidR="00E26B3E" w:rsidRPr="00FA6AFB" w:rsidRDefault="00E26B3E" w:rsidP="00E26B3E">
      <w:pPr>
        <w:autoSpaceDE w:val="0"/>
        <w:autoSpaceDN w:val="0"/>
        <w:adjustRightInd w:val="0"/>
        <w:spacing w:line="260" w:lineRule="atLeast"/>
        <w:rPr>
          <w:szCs w:val="20"/>
          <w:lang w:eastAsia="sl-SI"/>
        </w:rPr>
      </w:pPr>
    </w:p>
    <w:p w14:paraId="1C150526" w14:textId="157B2F4B" w:rsidR="00761C6D" w:rsidRPr="00FA6AFB" w:rsidRDefault="00E26B3E" w:rsidP="00761C6D">
      <w:pPr>
        <w:rPr>
          <w:szCs w:val="20"/>
          <w:lang w:eastAsia="sl-SI"/>
        </w:rPr>
      </w:pPr>
      <w:r w:rsidRPr="00E0713A">
        <w:rPr>
          <w:szCs w:val="20"/>
          <w:lang w:eastAsia="sl-SI"/>
        </w:rPr>
        <w:t>Podizvajalec</w:t>
      </w:r>
      <w:r w:rsidR="00761C6D" w:rsidRPr="00E0713A">
        <w:rPr>
          <w:szCs w:val="20"/>
          <w:lang w:eastAsia="sl-SI"/>
        </w:rPr>
        <w:t xml:space="preserve"> katerega zmogljivost se uporabi, lahko namesto ponudnika izpolnjuje </w:t>
      </w:r>
      <w:r w:rsidR="00FD1ACF" w:rsidRPr="00E0713A">
        <w:rPr>
          <w:szCs w:val="20"/>
          <w:lang w:eastAsia="sl-SI"/>
        </w:rPr>
        <w:t>pogoj</w:t>
      </w:r>
      <w:r w:rsidR="004944F0" w:rsidRPr="00E0713A">
        <w:rPr>
          <w:szCs w:val="20"/>
          <w:lang w:eastAsia="sl-SI"/>
        </w:rPr>
        <w:t>a</w:t>
      </w:r>
      <w:r w:rsidR="00FD1ACF" w:rsidRPr="00E0713A">
        <w:rPr>
          <w:szCs w:val="20"/>
          <w:lang w:eastAsia="sl-SI"/>
        </w:rPr>
        <w:t xml:space="preserve"> iz točke </w:t>
      </w:r>
      <w:r w:rsidR="00761C6D" w:rsidRPr="00E0713A">
        <w:rPr>
          <w:szCs w:val="20"/>
          <w:lang w:eastAsia="sl-SI"/>
        </w:rPr>
        <w:t>10.</w:t>
      </w:r>
      <w:r w:rsidR="00A85F12" w:rsidRPr="00E0713A">
        <w:rPr>
          <w:szCs w:val="20"/>
          <w:lang w:eastAsia="sl-SI"/>
        </w:rPr>
        <w:t>1.</w:t>
      </w:r>
      <w:r w:rsidR="00761C6D" w:rsidRPr="00E0713A">
        <w:rPr>
          <w:szCs w:val="20"/>
          <w:lang w:eastAsia="sl-SI"/>
        </w:rPr>
        <w:t xml:space="preserve">2 </w:t>
      </w:r>
      <w:r w:rsidR="009A47D9" w:rsidRPr="00E0713A">
        <w:rPr>
          <w:szCs w:val="20"/>
          <w:lang w:eastAsia="sl-SI"/>
        </w:rPr>
        <w:t xml:space="preserve">teh </w:t>
      </w:r>
      <w:r w:rsidR="00761C6D" w:rsidRPr="00E0713A">
        <w:rPr>
          <w:szCs w:val="20"/>
          <w:lang w:eastAsia="sl-SI"/>
        </w:rPr>
        <w:t xml:space="preserve">navodil samo </w:t>
      </w:r>
      <w:r w:rsidR="009A47D9" w:rsidRPr="00E0713A">
        <w:rPr>
          <w:szCs w:val="20"/>
          <w:lang w:eastAsia="sl-SI"/>
        </w:rPr>
        <w:t>v primeru, če</w:t>
      </w:r>
      <w:r w:rsidR="00761C6D" w:rsidRPr="00E0713A">
        <w:rPr>
          <w:szCs w:val="20"/>
          <w:lang w:eastAsia="sl-SI"/>
        </w:rPr>
        <w:t xml:space="preserve"> bo </w:t>
      </w:r>
      <w:r w:rsidR="00761C6D" w:rsidRPr="00C51093">
        <w:rPr>
          <w:szCs w:val="20"/>
          <w:lang w:eastAsia="sl-SI"/>
        </w:rPr>
        <w:t xml:space="preserve">izvajal </w:t>
      </w:r>
      <w:r w:rsidR="00DA5B77" w:rsidRPr="00C51093">
        <w:rPr>
          <w:szCs w:val="20"/>
          <w:lang w:eastAsia="sl-SI"/>
        </w:rPr>
        <w:t xml:space="preserve">več kot </w:t>
      </w:r>
      <w:r w:rsidR="009A47D9" w:rsidRPr="00C51093">
        <w:rPr>
          <w:szCs w:val="20"/>
          <w:lang w:eastAsia="sl-SI"/>
        </w:rPr>
        <w:t>70</w:t>
      </w:r>
      <w:r w:rsidR="009A47D9" w:rsidRPr="00E0713A">
        <w:rPr>
          <w:szCs w:val="20"/>
          <w:lang w:eastAsia="sl-SI"/>
        </w:rPr>
        <w:t>% del predmetnega javnega naročila</w:t>
      </w:r>
      <w:r w:rsidR="00761C6D" w:rsidRPr="00E0713A">
        <w:rPr>
          <w:szCs w:val="20"/>
          <w:lang w:eastAsia="sl-SI"/>
        </w:rPr>
        <w:t>.</w:t>
      </w:r>
    </w:p>
    <w:p w14:paraId="72C2AC2F" w14:textId="77777777" w:rsidR="00AD0219" w:rsidRPr="00FA6AFB" w:rsidRDefault="00AD0219" w:rsidP="00761C6D">
      <w:pPr>
        <w:rPr>
          <w:szCs w:val="20"/>
          <w:lang w:eastAsia="sl-SI"/>
        </w:rPr>
      </w:pPr>
    </w:p>
    <w:p w14:paraId="20B09C9D" w14:textId="691B31E9" w:rsidR="0041460F" w:rsidRPr="00FA6AFB" w:rsidRDefault="00761C6D" w:rsidP="00F0798A">
      <w:pPr>
        <w:spacing w:line="260" w:lineRule="atLeast"/>
        <w:rPr>
          <w:szCs w:val="20"/>
        </w:rPr>
      </w:pPr>
      <w:r w:rsidRPr="00E0713A">
        <w:rPr>
          <w:szCs w:val="20"/>
        </w:rPr>
        <w:t xml:space="preserve">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 če gre za kadre mora biti </w:t>
      </w:r>
      <w:r w:rsidRPr="00E0713A">
        <w:rPr>
          <w:b/>
          <w:bCs/>
          <w:szCs w:val="20"/>
        </w:rPr>
        <w:t>poimensko</w:t>
      </w:r>
      <w:r w:rsidRPr="00E0713A">
        <w:rPr>
          <w:szCs w:val="20"/>
        </w:rPr>
        <w:t xml:space="preserve"> razvidno sodelovanje prijavljenih kadrov </w:t>
      </w:r>
      <w:r w:rsidRPr="00FA6AFB">
        <w:rPr>
          <w:szCs w:val="20"/>
        </w:rPr>
        <w:t>(podizvajalec je v tem primeru lahko kader sam ali pa gospodarski subjekt, pri katerem je kader zaposlen).</w:t>
      </w:r>
    </w:p>
    <w:p w14:paraId="40F77015" w14:textId="77777777" w:rsidR="00761C6D" w:rsidRPr="00FA6AFB" w:rsidRDefault="00761C6D" w:rsidP="00F0798A">
      <w:pPr>
        <w:spacing w:line="260" w:lineRule="atLeast"/>
        <w:rPr>
          <w:szCs w:val="20"/>
        </w:rPr>
      </w:pPr>
    </w:p>
    <w:p w14:paraId="49F004DF" w14:textId="77777777" w:rsidR="004B7B5B" w:rsidRPr="00FA6AFB" w:rsidRDefault="0041460F" w:rsidP="00F0798A">
      <w:pPr>
        <w:spacing w:line="260" w:lineRule="atLeast"/>
        <w:rPr>
          <w:szCs w:val="20"/>
        </w:rPr>
      </w:pPr>
      <w:r w:rsidRPr="00E0713A">
        <w:rPr>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w:t>
      </w:r>
    </w:p>
    <w:p w14:paraId="68F3EF83" w14:textId="77777777" w:rsidR="004B7B5B" w:rsidRPr="00FA6AFB" w:rsidRDefault="004B7B5B" w:rsidP="00F0798A">
      <w:pPr>
        <w:spacing w:line="260" w:lineRule="atLeast"/>
        <w:rPr>
          <w:szCs w:val="20"/>
        </w:rPr>
      </w:pPr>
    </w:p>
    <w:p w14:paraId="481FE711" w14:textId="3D5F845E" w:rsidR="0041460F" w:rsidRPr="00FA6AFB" w:rsidRDefault="0041460F" w:rsidP="00F0798A">
      <w:pPr>
        <w:spacing w:line="260" w:lineRule="atLeast"/>
        <w:rPr>
          <w:szCs w:val="20"/>
        </w:rPr>
      </w:pPr>
      <w:r w:rsidRPr="00E0713A">
        <w:rPr>
          <w:szCs w:val="20"/>
        </w:rPr>
        <w:t>Če bodo pri teh subjektih obstajali razlogi za izključitev iz točke 10.1</w:t>
      </w:r>
      <w:r w:rsidR="005C1D5B" w:rsidRPr="00E0713A">
        <w:rPr>
          <w:szCs w:val="20"/>
        </w:rPr>
        <w:t>.1</w:t>
      </w:r>
      <w:r w:rsidRPr="00E0713A">
        <w:rPr>
          <w:szCs w:val="20"/>
        </w:rPr>
        <w:t xml:space="preserve"> teh navodil, jih bo naročnik zavrnil.</w:t>
      </w:r>
    </w:p>
    <w:p w14:paraId="729A25BC" w14:textId="77777777" w:rsidR="00F10CBC" w:rsidRPr="00FA6AFB" w:rsidRDefault="00F10CBC" w:rsidP="00F0798A">
      <w:pPr>
        <w:spacing w:line="260" w:lineRule="atLeast"/>
        <w:rPr>
          <w:szCs w:val="20"/>
        </w:rPr>
      </w:pPr>
    </w:p>
    <w:p w14:paraId="36334E68" w14:textId="77777777" w:rsidR="00763C03" w:rsidRPr="00C71F9D" w:rsidRDefault="00763C03" w:rsidP="00F0798A">
      <w:pPr>
        <w:pStyle w:val="Naslov3"/>
        <w:spacing w:line="260" w:lineRule="atLeast"/>
      </w:pPr>
      <w:bookmarkStart w:id="207" w:name="_Toc40360651"/>
      <w:bookmarkStart w:id="208" w:name="_Toc41035633"/>
      <w:bookmarkStart w:id="209" w:name="_Toc45714683"/>
      <w:bookmarkStart w:id="210" w:name="_Toc45714984"/>
      <w:bookmarkStart w:id="211" w:name="_Toc45715141"/>
      <w:bookmarkStart w:id="212" w:name="_Toc45715277"/>
      <w:bookmarkStart w:id="213" w:name="_Toc45715418"/>
      <w:bookmarkStart w:id="214" w:name="_Toc231205292"/>
      <w:r w:rsidRPr="00C71F9D">
        <w:t>Variantne ponudbe</w:t>
      </w:r>
      <w:bookmarkEnd w:id="207"/>
      <w:bookmarkEnd w:id="208"/>
      <w:bookmarkEnd w:id="209"/>
      <w:bookmarkEnd w:id="210"/>
      <w:bookmarkEnd w:id="211"/>
      <w:bookmarkEnd w:id="212"/>
      <w:bookmarkEnd w:id="213"/>
      <w:bookmarkEnd w:id="214"/>
    </w:p>
    <w:p w14:paraId="6953B7AE" w14:textId="51D50A26" w:rsidR="00763C03" w:rsidRPr="00C71F9D" w:rsidRDefault="00763C03" w:rsidP="00F0798A">
      <w:pPr>
        <w:spacing w:line="260" w:lineRule="atLeast"/>
        <w:rPr>
          <w:szCs w:val="20"/>
        </w:rPr>
      </w:pPr>
      <w:r w:rsidRPr="00C71F9D">
        <w:rPr>
          <w:szCs w:val="20"/>
        </w:rPr>
        <w:t>Variantne ponudbe niso dopuščene.</w:t>
      </w:r>
    </w:p>
    <w:p w14:paraId="74F33C07" w14:textId="77777777" w:rsidR="006E334D" w:rsidRPr="00FA6AFB" w:rsidRDefault="006E334D" w:rsidP="00F0798A">
      <w:pPr>
        <w:spacing w:line="260" w:lineRule="atLeast"/>
        <w:rPr>
          <w:szCs w:val="20"/>
        </w:rPr>
      </w:pPr>
    </w:p>
    <w:p w14:paraId="4BBA8E7D" w14:textId="77777777" w:rsidR="00763C03" w:rsidRPr="00FA6AFB" w:rsidRDefault="00763C03" w:rsidP="00F0798A">
      <w:pPr>
        <w:pStyle w:val="Naslov3"/>
        <w:spacing w:line="260" w:lineRule="atLeast"/>
      </w:pPr>
      <w:bookmarkStart w:id="215" w:name="_Toc40360652"/>
      <w:bookmarkStart w:id="216" w:name="_Toc41035634"/>
      <w:bookmarkStart w:id="217" w:name="_Toc45714684"/>
      <w:bookmarkStart w:id="218" w:name="_Toc45714985"/>
      <w:bookmarkStart w:id="219" w:name="_Toc45715142"/>
      <w:bookmarkStart w:id="220" w:name="_Toc45715278"/>
      <w:bookmarkStart w:id="221" w:name="_Toc45715419"/>
      <w:bookmarkStart w:id="222" w:name="_Toc231205293"/>
      <w:r w:rsidRPr="00FA6AFB">
        <w:t>Jezik ponudbe</w:t>
      </w:r>
      <w:bookmarkEnd w:id="215"/>
      <w:bookmarkEnd w:id="216"/>
      <w:bookmarkEnd w:id="217"/>
      <w:bookmarkEnd w:id="218"/>
      <w:bookmarkEnd w:id="219"/>
      <w:bookmarkEnd w:id="220"/>
      <w:bookmarkEnd w:id="221"/>
      <w:bookmarkEnd w:id="222"/>
    </w:p>
    <w:p w14:paraId="5D5EA795" w14:textId="273268EA" w:rsidR="00C71F9D" w:rsidRPr="00E278A2" w:rsidRDefault="00E744AA" w:rsidP="00C71F9D">
      <w:pPr>
        <w:rPr>
          <w:szCs w:val="20"/>
        </w:rPr>
      </w:pPr>
      <w:r w:rsidRPr="00FA6AFB">
        <w:rPr>
          <w:szCs w:val="20"/>
        </w:rPr>
        <w:t>Vsi dokumenti v zvezi s ponudbo morajo biti v slovenskem jeziku</w:t>
      </w:r>
      <w:r w:rsidR="006E334D" w:rsidRPr="00FA6AFB">
        <w:rPr>
          <w:szCs w:val="20"/>
        </w:rPr>
        <w:t>. Izjema so</w:t>
      </w:r>
      <w:r w:rsidRPr="00FA6AFB">
        <w:rPr>
          <w:szCs w:val="20"/>
        </w:rPr>
        <w:t xml:space="preserve"> dokazila uradnih institucij (potrdila), ki so lahko </w:t>
      </w:r>
      <w:r w:rsidR="006E334D" w:rsidRPr="00FA6AFB">
        <w:rPr>
          <w:szCs w:val="20"/>
        </w:rPr>
        <w:t xml:space="preserve">predložena </w:t>
      </w:r>
      <w:r w:rsidRPr="00FA6AFB">
        <w:rPr>
          <w:szCs w:val="20"/>
        </w:rPr>
        <w:t xml:space="preserve">v </w:t>
      </w:r>
      <w:r w:rsidR="006E334D" w:rsidRPr="00FA6AFB">
        <w:rPr>
          <w:szCs w:val="20"/>
        </w:rPr>
        <w:t>angleškem</w:t>
      </w:r>
      <w:r w:rsidRPr="00FA6AFB">
        <w:rPr>
          <w:szCs w:val="20"/>
        </w:rPr>
        <w:t xml:space="preserve"> </w:t>
      </w:r>
      <w:r w:rsidRPr="00C51093">
        <w:rPr>
          <w:szCs w:val="20"/>
        </w:rPr>
        <w:t>jeziku</w:t>
      </w:r>
      <w:r w:rsidR="00C51093">
        <w:rPr>
          <w:szCs w:val="20"/>
        </w:rPr>
        <w:t>.</w:t>
      </w:r>
      <w:r w:rsidR="00C71F9D" w:rsidRPr="00C51093">
        <w:rPr>
          <w:szCs w:val="20"/>
        </w:rPr>
        <w:t xml:space="preserve">  Izjema so dokazila, ki so vezana na izpolnjevanje pogojev iz točke </w:t>
      </w:r>
      <w:r w:rsidR="00DB0F0E" w:rsidRPr="00C51093">
        <w:rPr>
          <w:szCs w:val="20"/>
        </w:rPr>
        <w:t>10.1.2</w:t>
      </w:r>
      <w:r w:rsidR="00C71F9D" w:rsidRPr="00C51093">
        <w:rPr>
          <w:szCs w:val="20"/>
        </w:rPr>
        <w:t xml:space="preserve"> in certifikate iz točke</w:t>
      </w:r>
      <w:r w:rsidR="00DB0F0E" w:rsidRPr="00C51093">
        <w:rPr>
          <w:szCs w:val="20"/>
        </w:rPr>
        <w:t xml:space="preserve"> 10.1.3</w:t>
      </w:r>
      <w:r w:rsidR="00C71F9D" w:rsidRPr="00C51093">
        <w:rPr>
          <w:szCs w:val="20"/>
        </w:rPr>
        <w:t xml:space="preserve"> teh navodil. Navedeni dokumenti so lahko v angleščini.</w:t>
      </w:r>
    </w:p>
    <w:p w14:paraId="14E7D0D4" w14:textId="77777777" w:rsidR="00763C03" w:rsidRPr="00FA6AFB" w:rsidRDefault="00763C03" w:rsidP="00F0798A">
      <w:pPr>
        <w:spacing w:line="260" w:lineRule="atLeast"/>
        <w:rPr>
          <w:szCs w:val="20"/>
        </w:rPr>
      </w:pPr>
    </w:p>
    <w:p w14:paraId="1C431EF9" w14:textId="13D8C7FF" w:rsidR="00763C03" w:rsidRPr="00C71F9D" w:rsidRDefault="006E334D" w:rsidP="00F0798A">
      <w:pPr>
        <w:spacing w:line="260" w:lineRule="atLeast"/>
        <w:rPr>
          <w:szCs w:val="20"/>
        </w:rPr>
      </w:pPr>
      <w:r w:rsidRPr="00C71F9D">
        <w:rPr>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7D2F44" w14:textId="77777777" w:rsidR="006E334D" w:rsidRPr="00C71F9D" w:rsidRDefault="006E334D" w:rsidP="00F0798A">
      <w:pPr>
        <w:spacing w:line="260" w:lineRule="atLeast"/>
        <w:rPr>
          <w:szCs w:val="20"/>
        </w:rPr>
      </w:pPr>
    </w:p>
    <w:p w14:paraId="5607F4A6" w14:textId="77777777" w:rsidR="00763C03" w:rsidRPr="00C71F9D" w:rsidRDefault="00763C03" w:rsidP="00F0798A">
      <w:pPr>
        <w:pStyle w:val="Naslov3"/>
        <w:spacing w:line="260" w:lineRule="atLeast"/>
      </w:pPr>
      <w:bookmarkStart w:id="223" w:name="_Toc40360653"/>
      <w:bookmarkStart w:id="224" w:name="_Toc41035635"/>
      <w:bookmarkStart w:id="225" w:name="_Toc45714685"/>
      <w:bookmarkStart w:id="226" w:name="_Toc45714986"/>
      <w:bookmarkStart w:id="227" w:name="_Toc45715143"/>
      <w:bookmarkStart w:id="228" w:name="_Toc45715279"/>
      <w:bookmarkStart w:id="229" w:name="_Toc45715420"/>
      <w:bookmarkStart w:id="230" w:name="_Toc231205294"/>
      <w:r w:rsidRPr="00C71F9D">
        <w:t>Veljavnost ponudbe</w:t>
      </w:r>
      <w:bookmarkEnd w:id="223"/>
      <w:bookmarkEnd w:id="224"/>
      <w:bookmarkEnd w:id="225"/>
      <w:bookmarkEnd w:id="226"/>
      <w:bookmarkEnd w:id="227"/>
      <w:bookmarkEnd w:id="228"/>
      <w:bookmarkEnd w:id="229"/>
      <w:bookmarkEnd w:id="230"/>
    </w:p>
    <w:p w14:paraId="0A415502" w14:textId="7C1D1621" w:rsidR="00763C03" w:rsidRPr="00C71F9D" w:rsidRDefault="00763C03" w:rsidP="00F0798A">
      <w:pPr>
        <w:spacing w:line="260" w:lineRule="atLeast"/>
        <w:rPr>
          <w:szCs w:val="20"/>
        </w:rPr>
      </w:pPr>
      <w:r w:rsidRPr="00C71F9D">
        <w:rPr>
          <w:szCs w:val="20"/>
        </w:rPr>
        <w:t xml:space="preserve">Ponudba mora </w:t>
      </w:r>
      <w:r w:rsidRPr="00A1327A">
        <w:rPr>
          <w:szCs w:val="20"/>
        </w:rPr>
        <w:t xml:space="preserve">veljati </w:t>
      </w:r>
      <w:r w:rsidR="00797C7C" w:rsidRPr="00A1327A">
        <w:rPr>
          <w:b/>
          <w:bCs/>
          <w:szCs w:val="20"/>
        </w:rPr>
        <w:t xml:space="preserve">6 </w:t>
      </w:r>
      <w:r w:rsidR="0065330B" w:rsidRPr="00A1327A">
        <w:rPr>
          <w:b/>
          <w:bCs/>
          <w:szCs w:val="20"/>
        </w:rPr>
        <w:t>mesecev</w:t>
      </w:r>
      <w:r w:rsidR="0065330B" w:rsidRPr="00C71F9D">
        <w:rPr>
          <w:szCs w:val="20"/>
        </w:rPr>
        <w:t xml:space="preserve"> od dneva objave obvestila o naročilu na portalu javnih naročil.</w:t>
      </w:r>
    </w:p>
    <w:p w14:paraId="0766D2E5" w14:textId="77777777" w:rsidR="00763C03" w:rsidRPr="00C71F9D" w:rsidRDefault="00763C03" w:rsidP="00F0798A">
      <w:pPr>
        <w:spacing w:line="260" w:lineRule="atLeast"/>
        <w:rPr>
          <w:szCs w:val="20"/>
        </w:rPr>
      </w:pPr>
    </w:p>
    <w:p w14:paraId="5949D434" w14:textId="5082D0A6" w:rsidR="00845E9A" w:rsidRPr="00C71F9D" w:rsidRDefault="00845E9A" w:rsidP="00F0798A">
      <w:pPr>
        <w:spacing w:line="260" w:lineRule="atLeast"/>
        <w:rPr>
          <w:szCs w:val="20"/>
        </w:rPr>
      </w:pPr>
      <w:r w:rsidRPr="00C71F9D">
        <w:rPr>
          <w:szCs w:val="20"/>
        </w:rPr>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58B45A6" w14:textId="77777777" w:rsidR="00845E9A" w:rsidRPr="00FA6AFB" w:rsidRDefault="00845E9A" w:rsidP="00F0798A">
      <w:pPr>
        <w:spacing w:line="260" w:lineRule="atLeast"/>
        <w:rPr>
          <w:szCs w:val="20"/>
        </w:rPr>
      </w:pPr>
    </w:p>
    <w:p w14:paraId="5D21C195" w14:textId="77777777" w:rsidR="00763C03" w:rsidRPr="00717CCB" w:rsidRDefault="00763C03" w:rsidP="00F0798A">
      <w:pPr>
        <w:pStyle w:val="Naslov3"/>
        <w:spacing w:line="260" w:lineRule="atLeast"/>
      </w:pPr>
      <w:bookmarkStart w:id="231" w:name="_Toc40360654"/>
      <w:bookmarkStart w:id="232" w:name="_Toc41035636"/>
      <w:bookmarkStart w:id="233" w:name="_Toc45714686"/>
      <w:bookmarkStart w:id="234" w:name="_Toc45714987"/>
      <w:bookmarkStart w:id="235" w:name="_Toc45715144"/>
      <w:bookmarkStart w:id="236" w:name="_Toc45715280"/>
      <w:bookmarkStart w:id="237" w:name="_Toc45715421"/>
      <w:bookmarkStart w:id="238" w:name="_Toc231205295"/>
      <w:r w:rsidRPr="00717CCB">
        <w:t>Stroški ponudbe</w:t>
      </w:r>
      <w:bookmarkEnd w:id="231"/>
      <w:bookmarkEnd w:id="232"/>
      <w:bookmarkEnd w:id="233"/>
      <w:bookmarkEnd w:id="234"/>
      <w:bookmarkEnd w:id="235"/>
      <w:bookmarkEnd w:id="236"/>
      <w:bookmarkEnd w:id="237"/>
      <w:bookmarkEnd w:id="238"/>
    </w:p>
    <w:p w14:paraId="730C6AE2" w14:textId="79F86955" w:rsidR="00763C03" w:rsidRPr="00717CCB" w:rsidRDefault="00763C03" w:rsidP="00F0798A">
      <w:pPr>
        <w:spacing w:line="260" w:lineRule="atLeast"/>
        <w:rPr>
          <w:szCs w:val="20"/>
        </w:rPr>
      </w:pPr>
      <w:r w:rsidRPr="00717CCB">
        <w:rPr>
          <w:szCs w:val="20"/>
        </w:rPr>
        <w:t>Vse stroške, povezane s pripravo in predložitvijo ponudbe, nosi ponudnik.</w:t>
      </w:r>
    </w:p>
    <w:p w14:paraId="2FC4C2CD" w14:textId="77777777" w:rsidR="00F10CBC" w:rsidRPr="00166F96" w:rsidRDefault="00F10CBC" w:rsidP="00F0798A">
      <w:pPr>
        <w:spacing w:line="260" w:lineRule="atLeast"/>
        <w:rPr>
          <w:szCs w:val="20"/>
        </w:rPr>
      </w:pPr>
    </w:p>
    <w:p w14:paraId="3E6D66AC" w14:textId="77777777" w:rsidR="00763C03" w:rsidRPr="00166F96" w:rsidRDefault="00763C03" w:rsidP="00F0798A">
      <w:pPr>
        <w:pStyle w:val="Naslov1"/>
        <w:spacing w:line="260" w:lineRule="atLeast"/>
        <w:rPr>
          <w:lang w:eastAsia="en-US"/>
        </w:rPr>
      </w:pPr>
      <w:bookmarkStart w:id="239" w:name="_Toc40360655"/>
      <w:bookmarkStart w:id="240" w:name="_Toc41035637"/>
      <w:bookmarkStart w:id="241" w:name="_Toc45714687"/>
      <w:bookmarkStart w:id="242" w:name="_Toc45714988"/>
      <w:bookmarkStart w:id="243" w:name="_Toc45715145"/>
      <w:bookmarkStart w:id="244" w:name="_Toc45715281"/>
      <w:bookmarkStart w:id="245" w:name="_Toc45715422"/>
      <w:bookmarkStart w:id="246" w:name="_Toc231205296"/>
      <w:r w:rsidRPr="00166F96">
        <w:rPr>
          <w:lang w:eastAsia="en-US"/>
        </w:rPr>
        <w:t>OBVESTILO O ODLOČITVI O ODDAJI NAROČILA</w:t>
      </w:r>
      <w:bookmarkEnd w:id="239"/>
      <w:bookmarkEnd w:id="240"/>
      <w:bookmarkEnd w:id="241"/>
      <w:bookmarkEnd w:id="242"/>
      <w:bookmarkEnd w:id="243"/>
      <w:bookmarkEnd w:id="244"/>
      <w:bookmarkEnd w:id="245"/>
      <w:bookmarkEnd w:id="246"/>
    </w:p>
    <w:p w14:paraId="136C795A" w14:textId="77777777" w:rsidR="00845E9A" w:rsidRPr="00166F96" w:rsidRDefault="00845E9A" w:rsidP="00F0798A">
      <w:pPr>
        <w:spacing w:line="260" w:lineRule="atLeast"/>
        <w:rPr>
          <w:szCs w:val="20"/>
        </w:rPr>
      </w:pPr>
    </w:p>
    <w:p w14:paraId="0608B705" w14:textId="43784012" w:rsidR="00763C03" w:rsidRPr="00166F96" w:rsidRDefault="00763C03" w:rsidP="00F0798A">
      <w:pPr>
        <w:spacing w:line="260" w:lineRule="atLeast"/>
        <w:rPr>
          <w:szCs w:val="20"/>
        </w:rPr>
      </w:pPr>
      <w:r w:rsidRPr="00166F96">
        <w:rPr>
          <w:szCs w:val="20"/>
        </w:rPr>
        <w:t>Naročnik bo ponudnike obvestil o odločitvi o oddaji naročila na način, predpisan v ZJN-3.</w:t>
      </w:r>
    </w:p>
    <w:p w14:paraId="773ECC3A" w14:textId="77777777" w:rsidR="00845E9A" w:rsidRPr="00166F96" w:rsidRDefault="00845E9A" w:rsidP="00F0798A">
      <w:pPr>
        <w:spacing w:line="260" w:lineRule="atLeast"/>
        <w:rPr>
          <w:szCs w:val="20"/>
        </w:rPr>
      </w:pPr>
    </w:p>
    <w:p w14:paraId="1761E8D3" w14:textId="77777777" w:rsidR="00763C03" w:rsidRPr="00166F96" w:rsidRDefault="00763C03" w:rsidP="00F0798A">
      <w:pPr>
        <w:pStyle w:val="Naslov1"/>
        <w:spacing w:line="260" w:lineRule="atLeast"/>
        <w:rPr>
          <w:lang w:eastAsia="en-US"/>
        </w:rPr>
      </w:pPr>
      <w:bookmarkStart w:id="247" w:name="_Toc40360656"/>
      <w:bookmarkStart w:id="248" w:name="_Toc41035638"/>
      <w:bookmarkStart w:id="249" w:name="_Toc45714688"/>
      <w:bookmarkStart w:id="250" w:name="_Toc45714989"/>
      <w:bookmarkStart w:id="251" w:name="_Toc45715146"/>
      <w:bookmarkStart w:id="252" w:name="_Toc45715282"/>
      <w:bookmarkStart w:id="253" w:name="_Toc45715423"/>
      <w:bookmarkStart w:id="254" w:name="_Toc231205297"/>
      <w:r w:rsidRPr="00166F96">
        <w:rPr>
          <w:lang w:eastAsia="en-US"/>
        </w:rPr>
        <w:t>ODSTOP OD IZVEDBE JAVNEGA NAROČILA</w:t>
      </w:r>
      <w:bookmarkEnd w:id="247"/>
      <w:bookmarkEnd w:id="248"/>
      <w:bookmarkEnd w:id="249"/>
      <w:bookmarkEnd w:id="250"/>
      <w:bookmarkEnd w:id="251"/>
      <w:bookmarkEnd w:id="252"/>
      <w:bookmarkEnd w:id="253"/>
      <w:bookmarkEnd w:id="254"/>
    </w:p>
    <w:p w14:paraId="57D8CE40" w14:textId="77777777" w:rsidR="00845E9A" w:rsidRPr="00166F96" w:rsidRDefault="00845E9A" w:rsidP="00F0798A">
      <w:pPr>
        <w:spacing w:line="260" w:lineRule="atLeast"/>
        <w:rPr>
          <w:szCs w:val="20"/>
        </w:rPr>
      </w:pPr>
    </w:p>
    <w:p w14:paraId="3971E335" w14:textId="3F2DB72B" w:rsidR="00845E9A" w:rsidRPr="00166F96" w:rsidRDefault="00845E9A" w:rsidP="00F0798A">
      <w:pPr>
        <w:spacing w:line="260" w:lineRule="atLeast"/>
        <w:rPr>
          <w:szCs w:val="20"/>
        </w:rPr>
      </w:pPr>
      <w:r w:rsidRPr="00166F96">
        <w:rPr>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61263F3E" w14:textId="77777777" w:rsidR="00845E9A" w:rsidRPr="00166F96" w:rsidRDefault="00845E9A" w:rsidP="00F0798A">
      <w:pPr>
        <w:spacing w:line="260" w:lineRule="atLeast"/>
        <w:rPr>
          <w:szCs w:val="20"/>
        </w:rPr>
      </w:pPr>
    </w:p>
    <w:p w14:paraId="484F9C43" w14:textId="6847F445" w:rsidR="00763C03" w:rsidRPr="00166F96" w:rsidRDefault="00845E9A" w:rsidP="00F0798A">
      <w:pPr>
        <w:spacing w:line="260" w:lineRule="atLeast"/>
        <w:rPr>
          <w:szCs w:val="20"/>
        </w:rPr>
      </w:pPr>
      <w:r w:rsidRPr="00166F96">
        <w:rPr>
          <w:szCs w:val="20"/>
        </w:rPr>
        <w:t>Naročnik v tem primeru ni odškodninsko odgovoren.</w:t>
      </w:r>
    </w:p>
    <w:p w14:paraId="13CBC539" w14:textId="77777777" w:rsidR="000F719E" w:rsidRPr="00166F96" w:rsidRDefault="000F719E" w:rsidP="00F0798A">
      <w:pPr>
        <w:spacing w:line="260" w:lineRule="atLeast"/>
        <w:rPr>
          <w:szCs w:val="20"/>
        </w:rPr>
      </w:pPr>
    </w:p>
    <w:p w14:paraId="312A9CFE" w14:textId="12D214AA" w:rsidR="00763C03" w:rsidRPr="00FA6AFB" w:rsidRDefault="00222A0E" w:rsidP="00F0798A">
      <w:pPr>
        <w:pStyle w:val="Naslov1"/>
        <w:spacing w:line="260" w:lineRule="atLeast"/>
        <w:rPr>
          <w:lang w:eastAsia="en-US"/>
        </w:rPr>
      </w:pPr>
      <w:bookmarkStart w:id="255" w:name="_Toc231205298"/>
      <w:r w:rsidRPr="00FA6AFB">
        <w:rPr>
          <w:lang w:eastAsia="en-US"/>
        </w:rPr>
        <w:lastRenderedPageBreak/>
        <w:t>POGODBA</w:t>
      </w:r>
      <w:bookmarkEnd w:id="255"/>
    </w:p>
    <w:p w14:paraId="43F4AE5A" w14:textId="77777777" w:rsidR="00F33547" w:rsidRPr="00FA6AFB" w:rsidRDefault="00F33547" w:rsidP="00F0798A">
      <w:pPr>
        <w:spacing w:line="260" w:lineRule="atLeast"/>
        <w:rPr>
          <w:szCs w:val="20"/>
        </w:rPr>
      </w:pPr>
    </w:p>
    <w:p w14:paraId="46A30E9F" w14:textId="7748EE8E" w:rsidR="00E744AA" w:rsidRPr="00FA6AFB" w:rsidRDefault="00C91096" w:rsidP="00F0798A">
      <w:pPr>
        <w:spacing w:line="260" w:lineRule="atLeast"/>
        <w:rPr>
          <w:szCs w:val="20"/>
        </w:rPr>
      </w:pPr>
      <w:r w:rsidRPr="00FA6AFB">
        <w:rPr>
          <w:szCs w:val="20"/>
        </w:rPr>
        <w:t>Naročnik bo z izbranim ponudnikom sklenil pogodbo, razen če bodo obstajale okoliščine, ki jih določata 35. in 36. člen ZIntPK, ki naročniku prepovedujejo poslovanje z izbranim gospodarskim subjektom.</w:t>
      </w:r>
    </w:p>
    <w:p w14:paraId="1E41F457" w14:textId="77777777" w:rsidR="00C91096" w:rsidRPr="00FA6AFB" w:rsidRDefault="00C91096" w:rsidP="00F0798A">
      <w:pPr>
        <w:spacing w:line="260" w:lineRule="atLeast"/>
        <w:rPr>
          <w:szCs w:val="20"/>
        </w:rPr>
      </w:pPr>
    </w:p>
    <w:p w14:paraId="5C5BDCD2" w14:textId="634769EC" w:rsidR="00E744AA" w:rsidRPr="00FA6AFB" w:rsidRDefault="00E744AA" w:rsidP="00F0798A">
      <w:pPr>
        <w:spacing w:line="260" w:lineRule="atLeast"/>
        <w:rPr>
          <w:szCs w:val="20"/>
        </w:rPr>
      </w:pPr>
      <w:r w:rsidRPr="00FA6AFB">
        <w:rPr>
          <w:szCs w:val="20"/>
        </w:rPr>
        <w:t xml:space="preserve">S podpisom ESPD ponudnik potrdi, da sprejema vsebino osnutka pogodbe. </w:t>
      </w:r>
    </w:p>
    <w:p w14:paraId="328967B2" w14:textId="77777777" w:rsidR="00E744AA" w:rsidRPr="00FA6AFB" w:rsidRDefault="00E744AA" w:rsidP="00F0798A">
      <w:pPr>
        <w:spacing w:line="260" w:lineRule="atLeast"/>
        <w:rPr>
          <w:szCs w:val="20"/>
        </w:rPr>
      </w:pPr>
    </w:p>
    <w:p w14:paraId="05BF4EE9" w14:textId="50F81FEC" w:rsidR="00B361C6" w:rsidRPr="00FA6AFB" w:rsidRDefault="00C91096" w:rsidP="00F0798A">
      <w:pPr>
        <w:spacing w:line="260" w:lineRule="atLeast"/>
        <w:rPr>
          <w:szCs w:val="20"/>
        </w:rPr>
      </w:pPr>
      <w:r w:rsidRPr="00FA6AFB">
        <w:rPr>
          <w:szCs w:val="20"/>
        </w:rPr>
        <w:t>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59ED7D1F" w14:textId="77777777" w:rsidR="00C91096" w:rsidRPr="00FA6AFB" w:rsidRDefault="00C91096" w:rsidP="00F0798A">
      <w:pPr>
        <w:spacing w:line="260" w:lineRule="atLeast"/>
        <w:rPr>
          <w:szCs w:val="20"/>
        </w:rPr>
      </w:pPr>
    </w:p>
    <w:p w14:paraId="3BA88B72" w14:textId="6D61190B" w:rsidR="00222A0E" w:rsidRPr="00FA6AFB" w:rsidRDefault="00C91096" w:rsidP="00F0798A">
      <w:pPr>
        <w:spacing w:line="260" w:lineRule="atLeast"/>
        <w:rPr>
          <w:szCs w:val="20"/>
        </w:rPr>
      </w:pPr>
      <w:r w:rsidRPr="00FA6AFB">
        <w:rPr>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410AA565" w14:textId="2378D0BC" w:rsidR="00C91096" w:rsidRPr="00FA6AFB" w:rsidRDefault="00C91096" w:rsidP="00F0798A">
      <w:pPr>
        <w:spacing w:line="260" w:lineRule="atLeast"/>
        <w:rPr>
          <w:szCs w:val="20"/>
        </w:rPr>
      </w:pPr>
    </w:p>
    <w:p w14:paraId="3AE15348" w14:textId="7144B4F7" w:rsidR="00C91096" w:rsidRPr="00FA6AFB" w:rsidRDefault="00C91096" w:rsidP="00F0798A">
      <w:pPr>
        <w:spacing w:line="260" w:lineRule="atLeast"/>
        <w:rPr>
          <w:szCs w:val="20"/>
        </w:rPr>
      </w:pPr>
      <w:r w:rsidRPr="00FA6AFB">
        <w:rPr>
          <w:szCs w:val="20"/>
        </w:rPr>
        <w:t>Pogodba se bo pred podpisom vsebinsko prilagodila glede na to, ali bo izbrani ponudnik predložil skupno ponudbo, prijavil sodelovanje podizvajalcev in podobno.</w:t>
      </w:r>
    </w:p>
    <w:p w14:paraId="5930A972" w14:textId="77777777" w:rsidR="00C91096" w:rsidRPr="00FA6AFB" w:rsidRDefault="00C91096" w:rsidP="00F0798A">
      <w:pPr>
        <w:spacing w:line="260" w:lineRule="atLeast"/>
        <w:rPr>
          <w:szCs w:val="20"/>
        </w:rPr>
      </w:pPr>
    </w:p>
    <w:p w14:paraId="6E8B3B87" w14:textId="58B13AD0" w:rsidR="00222A0E" w:rsidRPr="00FA6AFB" w:rsidRDefault="00222A0E" w:rsidP="00F0798A">
      <w:pPr>
        <w:spacing w:line="260" w:lineRule="atLeast"/>
        <w:rPr>
          <w:szCs w:val="20"/>
        </w:rPr>
      </w:pPr>
      <w:r w:rsidRPr="00FA6AFB">
        <w:rPr>
          <w:szCs w:val="20"/>
        </w:rPr>
        <w:t xml:space="preserve">Izbrani ponudnik mora v roku </w:t>
      </w:r>
      <w:r w:rsidR="00B361C6" w:rsidRPr="00FA6AFB">
        <w:rPr>
          <w:szCs w:val="20"/>
        </w:rPr>
        <w:t>desetih</w:t>
      </w:r>
      <w:r w:rsidR="00A71EBA" w:rsidRPr="00FA6AFB">
        <w:rPr>
          <w:szCs w:val="20"/>
        </w:rPr>
        <w:t xml:space="preserve"> </w:t>
      </w:r>
      <w:r w:rsidRPr="00FA6AFB">
        <w:rPr>
          <w:szCs w:val="20"/>
        </w:rPr>
        <w:t>dni od prejema s strani naročnika podpisane pogodbe</w:t>
      </w:r>
      <w:r w:rsidR="00C91096" w:rsidRPr="00FA6AFB">
        <w:rPr>
          <w:szCs w:val="20"/>
        </w:rPr>
        <w:t xml:space="preserve"> pogodbo </w:t>
      </w:r>
      <w:r w:rsidRPr="00FA6AFB">
        <w:rPr>
          <w:szCs w:val="20"/>
        </w:rPr>
        <w:t>podpisati in vrniti naročniku.</w:t>
      </w:r>
    </w:p>
    <w:p w14:paraId="1CEA5F0F" w14:textId="77777777" w:rsidR="00222A0E" w:rsidRPr="00FA6AFB" w:rsidRDefault="00222A0E" w:rsidP="00F0798A">
      <w:pPr>
        <w:spacing w:line="260" w:lineRule="atLeast"/>
        <w:rPr>
          <w:szCs w:val="20"/>
        </w:rPr>
      </w:pPr>
    </w:p>
    <w:p w14:paraId="2DD9B61D" w14:textId="4FF51F01" w:rsidR="005D1DFC" w:rsidRPr="00A155C8" w:rsidRDefault="00763C03" w:rsidP="00F0798A">
      <w:pPr>
        <w:pStyle w:val="Naslov2"/>
        <w:spacing w:line="260" w:lineRule="atLeast"/>
        <w:rPr>
          <w:smallCaps w:val="0"/>
        </w:rPr>
      </w:pPr>
      <w:bookmarkStart w:id="256" w:name="_Toc40360658"/>
      <w:bookmarkStart w:id="257" w:name="_Toc41035640"/>
      <w:bookmarkStart w:id="258" w:name="_Toc45714690"/>
      <w:bookmarkStart w:id="259" w:name="_Toc45714991"/>
      <w:bookmarkStart w:id="260" w:name="_Toc45715148"/>
      <w:bookmarkStart w:id="261" w:name="_Toc45715284"/>
      <w:bookmarkStart w:id="262" w:name="_Toc45715425"/>
      <w:bookmarkStart w:id="263" w:name="_Toc231205299"/>
      <w:r w:rsidRPr="00A155C8">
        <w:rPr>
          <w:smallCaps w:val="0"/>
        </w:rPr>
        <w:t>Zavarovanje za dobro izvedbo pogodbenih obveznosti</w:t>
      </w:r>
      <w:bookmarkEnd w:id="256"/>
      <w:bookmarkEnd w:id="257"/>
      <w:bookmarkEnd w:id="258"/>
      <w:bookmarkEnd w:id="259"/>
      <w:bookmarkEnd w:id="260"/>
      <w:bookmarkEnd w:id="261"/>
      <w:bookmarkEnd w:id="262"/>
      <w:bookmarkEnd w:id="263"/>
    </w:p>
    <w:p w14:paraId="3AE2CA4A" w14:textId="531C404A" w:rsidR="00F11D5E" w:rsidRPr="00FA6AFB" w:rsidRDefault="00F11D5E" w:rsidP="00F0798A">
      <w:pPr>
        <w:spacing w:line="260" w:lineRule="atLeast"/>
        <w:rPr>
          <w:szCs w:val="20"/>
        </w:rPr>
      </w:pPr>
      <w:r w:rsidRPr="00FA6AFB">
        <w:rPr>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29775605" w14:textId="77777777" w:rsidR="00F11D5E" w:rsidRPr="00FA6AFB" w:rsidRDefault="00F11D5E" w:rsidP="00F0798A">
      <w:pPr>
        <w:spacing w:line="260" w:lineRule="atLeast"/>
        <w:rPr>
          <w:szCs w:val="20"/>
        </w:rPr>
      </w:pPr>
    </w:p>
    <w:p w14:paraId="622BCF30" w14:textId="77777777" w:rsidR="00F11D5E" w:rsidRPr="00FA6AFB" w:rsidRDefault="00F11D5E" w:rsidP="00F0798A">
      <w:pPr>
        <w:spacing w:line="260" w:lineRule="atLeast"/>
        <w:rPr>
          <w:szCs w:val="20"/>
        </w:rPr>
      </w:pPr>
      <w:r w:rsidRPr="00FA6AFB">
        <w:rPr>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5B84851" w14:textId="77777777" w:rsidR="00F11D5E" w:rsidRPr="00FA6AFB" w:rsidRDefault="00F11D5E" w:rsidP="00F0798A">
      <w:pPr>
        <w:spacing w:line="260" w:lineRule="atLeast"/>
        <w:rPr>
          <w:szCs w:val="20"/>
        </w:rPr>
      </w:pPr>
    </w:p>
    <w:p w14:paraId="00784B03" w14:textId="7783C706" w:rsidR="004506B5" w:rsidRPr="00FA6AFB" w:rsidRDefault="00F11D5E" w:rsidP="00F0798A">
      <w:pPr>
        <w:spacing w:line="260" w:lineRule="atLeast"/>
        <w:rPr>
          <w:szCs w:val="20"/>
        </w:rPr>
      </w:pPr>
      <w:r w:rsidRPr="00FA6AFB">
        <w:rPr>
          <w:szCs w:val="20"/>
        </w:rPr>
        <w:t>Izbrani ponudnik bo moral naročniku predložiti zavarovanje za dobro izvedbo pogodbenih obveznosti v skladu z zahtevami iz osnutka pogodbe.</w:t>
      </w:r>
    </w:p>
    <w:p w14:paraId="67E18E48" w14:textId="77777777" w:rsidR="00F10CBC" w:rsidRPr="00FA6AFB" w:rsidRDefault="00F10CBC" w:rsidP="00F0798A">
      <w:pPr>
        <w:spacing w:line="260" w:lineRule="atLeast"/>
        <w:rPr>
          <w:szCs w:val="20"/>
        </w:rPr>
      </w:pPr>
    </w:p>
    <w:p w14:paraId="06A466B6" w14:textId="56888B2C" w:rsidR="004506B5" w:rsidRPr="00A155C8" w:rsidRDefault="004506B5" w:rsidP="00F0798A">
      <w:pPr>
        <w:pStyle w:val="Naslov2"/>
        <w:spacing w:line="260" w:lineRule="atLeast"/>
        <w:rPr>
          <w:smallCaps w:val="0"/>
        </w:rPr>
      </w:pPr>
      <w:bookmarkStart w:id="264" w:name="_Toc69406266"/>
      <w:bookmarkStart w:id="265" w:name="_Toc231205300"/>
      <w:r w:rsidRPr="00A155C8">
        <w:rPr>
          <w:smallCaps w:val="0"/>
        </w:rPr>
        <w:t>Izjava o dolžnosti varovanja podatkov</w:t>
      </w:r>
      <w:bookmarkEnd w:id="264"/>
      <w:bookmarkEnd w:id="265"/>
    </w:p>
    <w:p w14:paraId="6C04FA41" w14:textId="6CBA6CF3" w:rsidR="004506B5" w:rsidRPr="00FA6AFB" w:rsidRDefault="004506B5" w:rsidP="00F0798A">
      <w:pPr>
        <w:spacing w:line="260" w:lineRule="atLeast"/>
        <w:rPr>
          <w:szCs w:val="20"/>
        </w:rPr>
      </w:pPr>
      <w:r w:rsidRPr="00FA6AFB">
        <w:rPr>
          <w:szCs w:val="20"/>
        </w:rPr>
        <w:t xml:space="preserve">Izbrani ponudnik bo moral najkasneje v roku </w:t>
      </w:r>
      <w:r w:rsidR="00A76A0E" w:rsidRPr="00FA6AFB">
        <w:rPr>
          <w:szCs w:val="20"/>
        </w:rPr>
        <w:t xml:space="preserve">osmih </w:t>
      </w:r>
      <w:r w:rsidRPr="00FA6AFB">
        <w:rPr>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1B75860D" w14:textId="1C538554" w:rsidR="004506B5" w:rsidRPr="00FA6AFB" w:rsidRDefault="004506B5" w:rsidP="00F0798A">
      <w:pPr>
        <w:spacing w:line="260" w:lineRule="atLeast"/>
        <w:rPr>
          <w:szCs w:val="20"/>
        </w:rPr>
      </w:pPr>
    </w:p>
    <w:p w14:paraId="573625D9" w14:textId="3FBFCF31" w:rsidR="00B361C6" w:rsidRPr="00FA6AFB" w:rsidRDefault="00B361C6" w:rsidP="00F0798A">
      <w:pPr>
        <w:spacing w:line="260" w:lineRule="atLeast"/>
        <w:rPr>
          <w:szCs w:val="20"/>
        </w:rPr>
      </w:pPr>
      <w:r w:rsidRPr="00FA6AFB">
        <w:rPr>
          <w:szCs w:val="20"/>
        </w:rPr>
        <w:t>Izjavo o dolžnosti varovanja podatkov bodo morale podpisati tudi vse ostale osebe, ki bodo po potrebi vstopale v prostore naročnika.</w:t>
      </w:r>
    </w:p>
    <w:p w14:paraId="3C7C4F49" w14:textId="77777777" w:rsidR="00F10CBC" w:rsidRPr="00FA6AFB" w:rsidRDefault="00F10CBC" w:rsidP="00F0798A">
      <w:pPr>
        <w:spacing w:line="260" w:lineRule="atLeast"/>
        <w:rPr>
          <w:szCs w:val="20"/>
        </w:rPr>
      </w:pPr>
    </w:p>
    <w:p w14:paraId="7961EFE5" w14:textId="77777777" w:rsidR="00763C03" w:rsidRPr="00FA6AFB" w:rsidRDefault="00763C03" w:rsidP="00F0798A">
      <w:pPr>
        <w:pStyle w:val="Naslov1"/>
        <w:spacing w:line="260" w:lineRule="atLeast"/>
        <w:rPr>
          <w:lang w:eastAsia="en-US"/>
        </w:rPr>
      </w:pPr>
      <w:bookmarkStart w:id="266" w:name="_Toc40360659"/>
      <w:bookmarkStart w:id="267" w:name="_Toc41035641"/>
      <w:bookmarkStart w:id="268" w:name="_Toc45714691"/>
      <w:bookmarkStart w:id="269" w:name="_Toc45714992"/>
      <w:bookmarkStart w:id="270" w:name="_Toc45715149"/>
      <w:bookmarkStart w:id="271" w:name="_Toc45715285"/>
      <w:bookmarkStart w:id="272" w:name="_Toc45715426"/>
      <w:bookmarkStart w:id="273" w:name="_Toc231205301"/>
      <w:r w:rsidRPr="00FA6AFB">
        <w:rPr>
          <w:lang w:eastAsia="en-US"/>
        </w:rPr>
        <w:t>PRAVNO VARSTVO</w:t>
      </w:r>
      <w:bookmarkEnd w:id="266"/>
      <w:bookmarkEnd w:id="267"/>
      <w:bookmarkEnd w:id="268"/>
      <w:bookmarkEnd w:id="269"/>
      <w:bookmarkEnd w:id="270"/>
      <w:bookmarkEnd w:id="271"/>
      <w:bookmarkEnd w:id="272"/>
      <w:bookmarkEnd w:id="273"/>
    </w:p>
    <w:p w14:paraId="5EA688D2" w14:textId="77777777" w:rsidR="00F11D5E" w:rsidRPr="00FA6AFB" w:rsidRDefault="00F11D5E" w:rsidP="00F0798A">
      <w:pPr>
        <w:spacing w:line="260" w:lineRule="atLeast"/>
        <w:rPr>
          <w:szCs w:val="20"/>
        </w:rPr>
      </w:pPr>
    </w:p>
    <w:p w14:paraId="6CAA3405" w14:textId="14DD8BCA" w:rsidR="00763C03" w:rsidRPr="00FA6AFB" w:rsidRDefault="00F11D5E" w:rsidP="00F0798A">
      <w:pPr>
        <w:spacing w:line="260" w:lineRule="atLeast"/>
        <w:rPr>
          <w:szCs w:val="20"/>
        </w:rPr>
      </w:pPr>
      <w:r w:rsidRPr="00FA6AFB">
        <w:rPr>
          <w:szCs w:val="20"/>
        </w:rPr>
        <w:lastRenderedPageBreak/>
        <w:t>Zahtevek za revizijo, ki se nanaša na vsebino objave in/ali dokumentacijo v zvezi z oddajo javnega naročila, se, razen v primeru iz drugega odstavka 25. člena Zakona o pravnem varstvu v postopkih javnega naročanja (</w:t>
      </w:r>
      <w:r w:rsidR="002B58A9" w:rsidRPr="00FA6AFB">
        <w:rPr>
          <w:szCs w:val="20"/>
        </w:rPr>
        <w:t>Uradni list RS, št. 43/11, 60/11 – ZTP-D, 63/13, 90/14 – ZDU-1I, 60/17, 72/19 in 83/25 – ZOUL</w:t>
      </w:r>
      <w:r w:rsidRPr="00FA6AFB">
        <w:rPr>
          <w:szCs w:val="20"/>
        </w:rPr>
        <w:t>;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179B6CD" w14:textId="77777777" w:rsidR="00F11D5E" w:rsidRPr="00FA6AFB" w:rsidRDefault="00F11D5E" w:rsidP="00F0798A">
      <w:pPr>
        <w:spacing w:line="260" w:lineRule="atLeast"/>
        <w:rPr>
          <w:szCs w:val="20"/>
        </w:rPr>
      </w:pPr>
    </w:p>
    <w:p w14:paraId="589AA0A5" w14:textId="77777777" w:rsidR="00763C03" w:rsidRPr="00FA6AFB" w:rsidRDefault="00763C03" w:rsidP="00F0798A">
      <w:pPr>
        <w:spacing w:line="260" w:lineRule="atLeast"/>
        <w:rPr>
          <w:szCs w:val="20"/>
        </w:rPr>
      </w:pPr>
      <w:r w:rsidRPr="00FA6AFB">
        <w:rPr>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11CB75" w14:textId="77777777" w:rsidR="00763C03" w:rsidRPr="00FA6AFB" w:rsidRDefault="00763C03" w:rsidP="00F0798A">
      <w:pPr>
        <w:spacing w:line="260" w:lineRule="atLeast"/>
        <w:rPr>
          <w:szCs w:val="20"/>
        </w:rPr>
      </w:pPr>
    </w:p>
    <w:p w14:paraId="28B72876" w14:textId="2329C7AB" w:rsidR="00763C03" w:rsidRPr="00FA6AFB" w:rsidRDefault="00763C03" w:rsidP="00F0798A">
      <w:pPr>
        <w:spacing w:line="260" w:lineRule="atLeast"/>
        <w:rPr>
          <w:szCs w:val="20"/>
        </w:rPr>
      </w:pPr>
      <w:r w:rsidRPr="00FA6AFB">
        <w:rPr>
          <w:szCs w:val="20"/>
        </w:rPr>
        <w:t>Zahtevek za revizijo se vloži prek portala eRevizija</w:t>
      </w:r>
      <w:r w:rsidR="00004CD5" w:rsidRPr="00FA6AFB">
        <w:rPr>
          <w:szCs w:val="20"/>
        </w:rPr>
        <w:t xml:space="preserve">. </w:t>
      </w:r>
    </w:p>
    <w:p w14:paraId="1598125C" w14:textId="77777777" w:rsidR="00763C03" w:rsidRPr="00FA6AFB" w:rsidRDefault="00763C03" w:rsidP="00F0798A">
      <w:pPr>
        <w:pStyle w:val="podpisi"/>
        <w:spacing w:line="260" w:lineRule="atLeast"/>
        <w:rPr>
          <w:lang w:val="sl-SI"/>
        </w:rPr>
      </w:pPr>
    </w:p>
    <w:p w14:paraId="0604FE96" w14:textId="77777777" w:rsidR="00763C03" w:rsidRPr="00FA6AFB" w:rsidRDefault="00763C03" w:rsidP="00F0798A">
      <w:pPr>
        <w:spacing w:line="260" w:lineRule="atLeast"/>
      </w:pPr>
    </w:p>
    <w:p w14:paraId="04FCBBDA" w14:textId="77777777" w:rsidR="002A2795" w:rsidRPr="00FA6AFB" w:rsidRDefault="002A2795" w:rsidP="00F0798A">
      <w:pPr>
        <w:spacing w:line="260" w:lineRule="atLeast"/>
      </w:pPr>
    </w:p>
    <w:p w14:paraId="51277CDA" w14:textId="77777777" w:rsidR="007D2169" w:rsidRPr="00FA6AFB" w:rsidRDefault="007D2169" w:rsidP="00F0798A">
      <w:pPr>
        <w:spacing w:line="260" w:lineRule="atLeast"/>
      </w:pPr>
    </w:p>
    <w:p w14:paraId="6FD0EA4D" w14:textId="44649485" w:rsidR="007D2169" w:rsidRPr="00FA6AFB" w:rsidRDefault="007D2169" w:rsidP="00F0798A">
      <w:pPr>
        <w:spacing w:line="260" w:lineRule="atLeast"/>
        <w:ind w:left="4956" w:firstLine="708"/>
        <w:rPr>
          <w:szCs w:val="20"/>
        </w:rPr>
      </w:pPr>
      <w:r w:rsidRPr="00FA6AFB">
        <w:rPr>
          <w:szCs w:val="20"/>
        </w:rPr>
        <w:t>mag. Ksenija Klampfer</w:t>
      </w:r>
    </w:p>
    <w:p w14:paraId="3CB971CD" w14:textId="77777777" w:rsidR="007D2169" w:rsidRPr="00FA6AFB" w:rsidRDefault="007D2169" w:rsidP="00F0798A">
      <w:pPr>
        <w:spacing w:line="260" w:lineRule="atLeast"/>
        <w:ind w:left="5664" w:firstLine="708"/>
        <w:rPr>
          <w:szCs w:val="20"/>
        </w:rPr>
      </w:pPr>
      <w:r w:rsidRPr="00FA6AFB">
        <w:rPr>
          <w:szCs w:val="20"/>
        </w:rPr>
        <w:t>ministrica</w:t>
      </w:r>
    </w:p>
    <w:p w14:paraId="7DB89F34" w14:textId="314F999E" w:rsidR="008D4EC8" w:rsidRPr="00FA6AFB" w:rsidRDefault="008D4EC8" w:rsidP="00F0798A">
      <w:pPr>
        <w:tabs>
          <w:tab w:val="left" w:pos="5812"/>
        </w:tabs>
        <w:spacing w:line="260" w:lineRule="atLeast"/>
      </w:pPr>
    </w:p>
    <w:sectPr w:rsidR="008D4EC8" w:rsidRPr="00FA6AFB" w:rsidSect="004F2722">
      <w:headerReference w:type="default" r:id="rId16"/>
      <w:footerReference w:type="default" r:id="rId17"/>
      <w:headerReference w:type="first" r:id="rId18"/>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787E9" w14:textId="77777777" w:rsidR="00ED370C" w:rsidRDefault="00ED370C" w:rsidP="00763C03">
      <w:r>
        <w:separator/>
      </w:r>
    </w:p>
  </w:endnote>
  <w:endnote w:type="continuationSeparator" w:id="0">
    <w:p w14:paraId="1982FA2A" w14:textId="77777777" w:rsidR="00ED370C" w:rsidRDefault="00ED370C"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22C47604" w:rsidR="005C5CCF" w:rsidRPr="001C1979" w:rsidRDefault="0088219D">
    <w:pPr>
      <w:pStyle w:val="Noga"/>
      <w:pBdr>
        <w:top w:val="single" w:sz="4" w:space="1" w:color="000000"/>
        <w:left w:val="none" w:sz="0" w:space="0" w:color="000000"/>
        <w:bottom w:val="none" w:sz="0" w:space="0" w:color="000000"/>
        <w:right w:val="none" w:sz="0" w:space="0" w:color="000000"/>
      </w:pBdr>
      <w:rPr>
        <w:sz w:val="18"/>
        <w:szCs w:val="18"/>
      </w:rPr>
    </w:pPr>
    <w:r w:rsidRPr="0088219D">
      <w:rPr>
        <w:sz w:val="18"/>
        <w:szCs w:val="18"/>
      </w:rPr>
      <w:t>OD</w:t>
    </w:r>
    <w:r w:rsidR="00D2139B">
      <w:rPr>
        <w:sz w:val="18"/>
        <w:szCs w:val="18"/>
      </w:rPr>
      <w:t>MSPU</w:t>
    </w:r>
    <w:r w:rsidRPr="0088219D">
      <w:rPr>
        <w:sz w:val="18"/>
        <w:szCs w:val="18"/>
      </w:rPr>
      <w:t>-</w:t>
    </w:r>
    <w:r w:rsidR="00D2139B">
      <w:rPr>
        <w:sz w:val="18"/>
        <w:szCs w:val="18"/>
      </w:rPr>
      <w:t>11</w:t>
    </w:r>
    <w:r w:rsidRPr="0088219D">
      <w:rPr>
        <w:sz w:val="18"/>
        <w:szCs w:val="18"/>
      </w:rPr>
      <w:t>/202</w:t>
    </w:r>
    <w:r w:rsidR="00D2139B">
      <w:rPr>
        <w:sz w:val="18"/>
        <w:szCs w:val="18"/>
      </w:rPr>
      <w:t>6</w:t>
    </w:r>
    <w:r w:rsidR="005C5CCF" w:rsidRPr="001C1979">
      <w:rPr>
        <w:sz w:val="18"/>
        <w:szCs w:val="18"/>
      </w:rPr>
      <w:tab/>
    </w:r>
    <w:r w:rsidR="00C97CF0">
      <w:rPr>
        <w:sz w:val="18"/>
        <w:szCs w:val="18"/>
      </w:rPr>
      <w:t xml:space="preserve">               </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CA01F8">
      <w:rPr>
        <w:sz w:val="18"/>
        <w:szCs w:val="18"/>
      </w:rPr>
      <w:tab/>
    </w:r>
    <w:r w:rsidR="005C5CCF" w:rsidRPr="001C1979">
      <w:rPr>
        <w:sz w:val="18"/>
        <w:szCs w:val="18"/>
      </w:rPr>
      <w:tab/>
    </w:r>
    <w:r w:rsidR="00C97CF0">
      <w:rPr>
        <w:sz w:val="18"/>
        <w:szCs w:val="18"/>
      </w:rPr>
      <w:t xml:space="preserve">  </w:t>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5C5CCF" w:rsidRPr="001C1979">
      <w:rPr>
        <w:noProof/>
        <w:sz w:val="18"/>
        <w:szCs w:val="18"/>
      </w:rPr>
      <w:t>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5C5CCF" w:rsidRPr="001C1979">
      <w:rPr>
        <w:noProof/>
        <w:sz w:val="18"/>
        <w:szCs w:val="18"/>
      </w:rPr>
      <w:t>19</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CF36" w14:textId="77777777" w:rsidR="00ED370C" w:rsidRDefault="00ED370C" w:rsidP="00763C03">
      <w:r>
        <w:separator/>
      </w:r>
    </w:p>
  </w:footnote>
  <w:footnote w:type="continuationSeparator" w:id="0">
    <w:p w14:paraId="6ED4E112" w14:textId="77777777" w:rsidR="00ED370C" w:rsidRDefault="00ED370C" w:rsidP="00763C03">
      <w:r>
        <w:continuationSeparator/>
      </w:r>
    </w:p>
  </w:footnote>
  <w:footnote w:id="1">
    <w:p w14:paraId="1095FBAF" w14:textId="77777777" w:rsidR="005C5CCF" w:rsidRDefault="005C5CCF" w:rsidP="003105F9">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2452247C"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B3AC" w14:textId="69289744" w:rsidR="0088219D" w:rsidRPr="009D3A0C" w:rsidRDefault="0088219D" w:rsidP="0088219D">
    <w:pPr>
      <w:autoSpaceDE w:val="0"/>
      <w:autoSpaceDN w:val="0"/>
      <w:adjustRightInd w:val="0"/>
      <w:rPr>
        <w:rFonts w:ascii="Republika" w:hAnsi="Republika"/>
        <w:szCs w:val="20"/>
      </w:rPr>
    </w:pPr>
    <w:r w:rsidRPr="00513224">
      <w:rPr>
        <w:rFonts w:ascii="Republika" w:hAnsi="Republika"/>
        <w:noProof/>
        <w:szCs w:val="18"/>
      </w:rPr>
      <w:drawing>
        <wp:anchor distT="0" distB="0" distL="114300" distR="114300" simplePos="0" relativeHeight="251660288" behindDoc="0" locked="0" layoutInCell="1" allowOverlap="1" wp14:anchorId="6D6853FD" wp14:editId="566B09C5">
          <wp:simplePos x="0" y="0"/>
          <wp:positionH relativeFrom="column">
            <wp:posOffset>-433070</wp:posOffset>
          </wp:positionH>
          <wp:positionV relativeFrom="paragraph">
            <wp:posOffset>6350</wp:posOffset>
          </wp:positionV>
          <wp:extent cx="300355" cy="347980"/>
          <wp:effectExtent l="0" t="0" r="4445" b="0"/>
          <wp:wrapSquare wrapText="bothSides"/>
          <wp:docPr id="3" name="Slika 3"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513224">
      <w:rPr>
        <w:rFonts w:ascii="Republika" w:hAnsi="Republika"/>
        <w:szCs w:val="18"/>
      </w:rPr>
      <w:t>REPUBLIKA</w:t>
    </w:r>
    <w:r w:rsidRPr="009D3A0C">
      <w:rPr>
        <w:rFonts w:ascii="Republika" w:hAnsi="Republika"/>
        <w:szCs w:val="20"/>
      </w:rPr>
      <w:t xml:space="preserve"> </w:t>
    </w:r>
    <w:r w:rsidRPr="00513224">
      <w:rPr>
        <w:rFonts w:ascii="Republika" w:hAnsi="Republika"/>
        <w:szCs w:val="18"/>
      </w:rPr>
      <w:t>SLOVENIJA</w:t>
    </w:r>
  </w:p>
  <w:p w14:paraId="15ABB4E3" w14:textId="77777777" w:rsidR="0088219D" w:rsidRPr="00513224" w:rsidRDefault="0088219D" w:rsidP="0088219D">
    <w:pPr>
      <w:pStyle w:val="Glava"/>
      <w:tabs>
        <w:tab w:val="left" w:pos="5112"/>
      </w:tabs>
      <w:spacing w:line="240" w:lineRule="exact"/>
      <w:rPr>
        <w:rFonts w:ascii="Republika" w:hAnsi="Republika"/>
        <w:b/>
        <w:caps/>
        <w:szCs w:val="18"/>
      </w:rPr>
    </w:pPr>
    <w:r w:rsidRPr="00513224">
      <w:rPr>
        <w:rFonts w:ascii="Republika" w:hAnsi="Republika"/>
        <w:b/>
        <w:caps/>
        <w:szCs w:val="18"/>
      </w:rPr>
      <w:t>MINISTRSTVO za DIGITALNO PREOBRAZBO</w:t>
    </w:r>
  </w:p>
  <w:p w14:paraId="7747356A" w14:textId="77777777" w:rsidR="0088219D" w:rsidRPr="00ED2BF1" w:rsidRDefault="0088219D" w:rsidP="0088219D">
    <w:pPr>
      <w:pStyle w:val="Glava"/>
      <w:tabs>
        <w:tab w:val="left" w:pos="5112"/>
      </w:tabs>
      <w:spacing w:line="240" w:lineRule="exact"/>
      <w:rPr>
        <w:b/>
        <w:caps/>
        <w:sz w:val="18"/>
        <w:szCs w:val="18"/>
      </w:rPr>
    </w:pPr>
    <w:r w:rsidRPr="00ED2BF1">
      <w:rPr>
        <w:sz w:val="18"/>
        <w:szCs w:val="18"/>
      </w:rPr>
      <w:t>Davčna ulica 1, 1000 Ljubljana</w:t>
    </w:r>
    <w:r w:rsidRPr="00ED2BF1">
      <w:rPr>
        <w:sz w:val="18"/>
        <w:szCs w:val="18"/>
      </w:rPr>
      <w:tab/>
    </w:r>
    <w:r w:rsidRPr="00ED2BF1">
      <w:rPr>
        <w:sz w:val="18"/>
        <w:szCs w:val="18"/>
      </w:rPr>
      <w:tab/>
      <w:t>T: 01 555 58 00</w:t>
    </w:r>
  </w:p>
  <w:p w14:paraId="01D91242" w14:textId="67391337" w:rsidR="0088219D" w:rsidRPr="00ED2BF1" w:rsidRDefault="0088219D" w:rsidP="0088219D">
    <w:pPr>
      <w:pStyle w:val="Glava"/>
      <w:tabs>
        <w:tab w:val="left" w:pos="5112"/>
      </w:tabs>
      <w:spacing w:line="240" w:lineRule="exact"/>
      <w:rPr>
        <w:sz w:val="18"/>
        <w:szCs w:val="18"/>
      </w:rPr>
    </w:pPr>
    <w:r w:rsidRPr="00ED2BF1">
      <w:rPr>
        <w:sz w:val="18"/>
        <w:szCs w:val="18"/>
      </w:rPr>
      <w:tab/>
    </w:r>
    <w:r w:rsidRPr="00ED2BF1">
      <w:rPr>
        <w:sz w:val="18"/>
        <w:szCs w:val="18"/>
      </w:rPr>
      <w:tab/>
      <w:t xml:space="preserve">E: </w:t>
    </w:r>
    <w:r w:rsidRPr="00E92D29">
      <w:rPr>
        <w:sz w:val="18"/>
        <w:szCs w:val="18"/>
      </w:rPr>
      <w:t>gp.mdp@gov.si</w:t>
    </w:r>
  </w:p>
  <w:p w14:paraId="7F9E0D11" w14:textId="669ACC6D" w:rsidR="0088219D" w:rsidRPr="00ED2BF1" w:rsidRDefault="0088219D" w:rsidP="0088219D">
    <w:pPr>
      <w:pStyle w:val="Glava"/>
      <w:tabs>
        <w:tab w:val="left" w:pos="5112"/>
      </w:tabs>
      <w:spacing w:line="240" w:lineRule="exact"/>
      <w:rPr>
        <w:sz w:val="18"/>
        <w:szCs w:val="18"/>
      </w:rPr>
    </w:pPr>
    <w:r w:rsidRPr="00ED2BF1">
      <w:rPr>
        <w:sz w:val="18"/>
        <w:szCs w:val="18"/>
      </w:rPr>
      <w:tab/>
    </w:r>
    <w:r w:rsidRPr="00ED2BF1">
      <w:rPr>
        <w:sz w:val="18"/>
        <w:szCs w:val="18"/>
      </w:rPr>
      <w:tab/>
      <w:t>www.mdp.</w:t>
    </w:r>
    <w:r w:rsidR="00546309">
      <w:rPr>
        <w:sz w:val="18"/>
        <w:szCs w:val="18"/>
      </w:rPr>
      <w:t>gov.</w:t>
    </w:r>
    <w:r w:rsidRPr="00ED2BF1">
      <w:rPr>
        <w:sz w:val="18"/>
        <w:szCs w:val="18"/>
      </w:rPr>
      <w:t>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226C914"/>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2"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3"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E7D84"/>
    <w:multiLevelType w:val="multilevel"/>
    <w:tmpl w:val="A85AFA92"/>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0" w15:restartNumberingAfterBreak="0">
    <w:nsid w:val="45922FFD"/>
    <w:multiLevelType w:val="hybridMultilevel"/>
    <w:tmpl w:val="CC601278"/>
    <w:lvl w:ilvl="0" w:tplc="00000005">
      <w:start w:val="2"/>
      <w:numFmt w:val="bullet"/>
      <w:lvlText w:val="-"/>
      <w:lvlJc w:val="left"/>
      <w:pPr>
        <w:ind w:left="720" w:hanging="360"/>
      </w:pPr>
      <w:rPr>
        <w:rFonts w:ascii="Times New Roman" w:hAnsi="Times New Roman" w:cs="Times New Roman" w:hint="default"/>
        <w:b/>
        <w:sz w:val="20"/>
        <w:szCs w:val="20"/>
      </w:rPr>
    </w:lvl>
    <w:lvl w:ilvl="1" w:tplc="092053B4">
      <w:start w:val="3"/>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CA0132"/>
    <w:multiLevelType w:val="hybridMultilevel"/>
    <w:tmpl w:val="03D444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E55810"/>
    <w:multiLevelType w:val="hybridMultilevel"/>
    <w:tmpl w:val="420E6196"/>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17" w15:restartNumberingAfterBreak="0">
    <w:nsid w:val="5850438B"/>
    <w:multiLevelType w:val="multilevel"/>
    <w:tmpl w:val="00622F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5398"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F0B1CD0"/>
    <w:multiLevelType w:val="hybridMultilevel"/>
    <w:tmpl w:val="CA06C262"/>
    <w:lvl w:ilvl="0" w:tplc="FFFFFFFF">
      <w:start w:val="1"/>
      <w:numFmt w:val="decimal"/>
      <w:lvlText w:val="%1."/>
      <w:lvlJc w:val="left"/>
      <w:pPr>
        <w:tabs>
          <w:tab w:val="num" w:pos="510"/>
        </w:tabs>
        <w:ind w:left="510" w:hanging="510"/>
      </w:pPr>
      <w:rPr>
        <w:b w:val="0"/>
        <w:bCs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7F872893"/>
    <w:multiLevelType w:val="hybridMultilevel"/>
    <w:tmpl w:val="8578E65C"/>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35021692">
    <w:abstractNumId w:val="9"/>
  </w:num>
  <w:num w:numId="2" w16cid:durableId="1926069024">
    <w:abstractNumId w:val="0"/>
  </w:num>
  <w:num w:numId="3" w16cid:durableId="2045014063">
    <w:abstractNumId w:val="1"/>
  </w:num>
  <w:num w:numId="4" w16cid:durableId="259686260">
    <w:abstractNumId w:val="2"/>
  </w:num>
  <w:num w:numId="5" w16cid:durableId="126627939">
    <w:abstractNumId w:val="3"/>
  </w:num>
  <w:num w:numId="6" w16cid:durableId="1042362210">
    <w:abstractNumId w:val="7"/>
  </w:num>
  <w:num w:numId="7" w16cid:durableId="378437018">
    <w:abstractNumId w:val="8"/>
  </w:num>
  <w:num w:numId="8" w16cid:durableId="1509830421">
    <w:abstractNumId w:val="20"/>
  </w:num>
  <w:num w:numId="9" w16cid:durableId="141166443">
    <w:abstractNumId w:val="5"/>
  </w:num>
  <w:num w:numId="10" w16cid:durableId="1806463618">
    <w:abstractNumId w:val="6"/>
  </w:num>
  <w:num w:numId="11" w16cid:durableId="837422450">
    <w:abstractNumId w:val="17"/>
  </w:num>
  <w:num w:numId="12" w16cid:durableId="1767648046">
    <w:abstractNumId w:val="11"/>
  </w:num>
  <w:num w:numId="13" w16cid:durableId="2143956883">
    <w:abstractNumId w:val="16"/>
  </w:num>
  <w:num w:numId="14" w16cid:durableId="1659725942">
    <w:abstractNumId w:val="14"/>
  </w:num>
  <w:num w:numId="15" w16cid:durableId="1683507042">
    <w:abstractNumId w:val="12"/>
  </w:num>
  <w:num w:numId="16" w16cid:durableId="1059597821">
    <w:abstractNumId w:val="15"/>
  </w:num>
  <w:num w:numId="17" w16cid:durableId="520365585">
    <w:abstractNumId w:val="18"/>
  </w:num>
  <w:num w:numId="18" w16cid:durableId="692195063">
    <w:abstractNumId w:val="19"/>
  </w:num>
  <w:num w:numId="19" w16cid:durableId="1482697257">
    <w:abstractNumId w:val="10"/>
  </w:num>
  <w:num w:numId="20" w16cid:durableId="1378701681">
    <w:abstractNumId w:val="14"/>
  </w:num>
  <w:num w:numId="21" w16cid:durableId="314458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30DA"/>
    <w:rsid w:val="00004CD5"/>
    <w:rsid w:val="000060F3"/>
    <w:rsid w:val="00006456"/>
    <w:rsid w:val="000110B5"/>
    <w:rsid w:val="000117B1"/>
    <w:rsid w:val="0001292B"/>
    <w:rsid w:val="00017645"/>
    <w:rsid w:val="00022817"/>
    <w:rsid w:val="00022BFB"/>
    <w:rsid w:val="00025DB2"/>
    <w:rsid w:val="00026A91"/>
    <w:rsid w:val="00027059"/>
    <w:rsid w:val="000303AF"/>
    <w:rsid w:val="00033E45"/>
    <w:rsid w:val="00036E8E"/>
    <w:rsid w:val="000377B3"/>
    <w:rsid w:val="00041775"/>
    <w:rsid w:val="00043612"/>
    <w:rsid w:val="000452ED"/>
    <w:rsid w:val="00051E1E"/>
    <w:rsid w:val="00054F43"/>
    <w:rsid w:val="00056EBF"/>
    <w:rsid w:val="00057F4A"/>
    <w:rsid w:val="00062A60"/>
    <w:rsid w:val="000648FC"/>
    <w:rsid w:val="0006538E"/>
    <w:rsid w:val="000663EA"/>
    <w:rsid w:val="00067351"/>
    <w:rsid w:val="00072A77"/>
    <w:rsid w:val="00076EBB"/>
    <w:rsid w:val="00081934"/>
    <w:rsid w:val="00086460"/>
    <w:rsid w:val="00086A1E"/>
    <w:rsid w:val="00090977"/>
    <w:rsid w:val="0009363A"/>
    <w:rsid w:val="00095922"/>
    <w:rsid w:val="000A6531"/>
    <w:rsid w:val="000A65B1"/>
    <w:rsid w:val="000B245E"/>
    <w:rsid w:val="000B24CF"/>
    <w:rsid w:val="000B286E"/>
    <w:rsid w:val="000B3DFB"/>
    <w:rsid w:val="000B4601"/>
    <w:rsid w:val="000C1934"/>
    <w:rsid w:val="000C1FEC"/>
    <w:rsid w:val="000C4DAB"/>
    <w:rsid w:val="000C5362"/>
    <w:rsid w:val="000C794C"/>
    <w:rsid w:val="000D1AF4"/>
    <w:rsid w:val="000D41F7"/>
    <w:rsid w:val="000E0CD6"/>
    <w:rsid w:val="000E2C60"/>
    <w:rsid w:val="000E535E"/>
    <w:rsid w:val="000F1596"/>
    <w:rsid w:val="000F1873"/>
    <w:rsid w:val="000F3C33"/>
    <w:rsid w:val="000F719E"/>
    <w:rsid w:val="00101842"/>
    <w:rsid w:val="001034F3"/>
    <w:rsid w:val="001067A3"/>
    <w:rsid w:val="001102E5"/>
    <w:rsid w:val="00110F1D"/>
    <w:rsid w:val="00113A28"/>
    <w:rsid w:val="001141A0"/>
    <w:rsid w:val="00122BF8"/>
    <w:rsid w:val="0012327D"/>
    <w:rsid w:val="001234A9"/>
    <w:rsid w:val="00126A7A"/>
    <w:rsid w:val="00126FF6"/>
    <w:rsid w:val="001309B9"/>
    <w:rsid w:val="001349B8"/>
    <w:rsid w:val="00134B28"/>
    <w:rsid w:val="00136A4F"/>
    <w:rsid w:val="00137A5B"/>
    <w:rsid w:val="00137FEA"/>
    <w:rsid w:val="00141916"/>
    <w:rsid w:val="001419C9"/>
    <w:rsid w:val="00142771"/>
    <w:rsid w:val="001439A5"/>
    <w:rsid w:val="00144C03"/>
    <w:rsid w:val="00150EDA"/>
    <w:rsid w:val="00155C96"/>
    <w:rsid w:val="00160650"/>
    <w:rsid w:val="001616C4"/>
    <w:rsid w:val="001622A3"/>
    <w:rsid w:val="00166BFC"/>
    <w:rsid w:val="00166F96"/>
    <w:rsid w:val="001733CE"/>
    <w:rsid w:val="00177775"/>
    <w:rsid w:val="0018151A"/>
    <w:rsid w:val="001816EC"/>
    <w:rsid w:val="00181BCD"/>
    <w:rsid w:val="001838DA"/>
    <w:rsid w:val="001850B5"/>
    <w:rsid w:val="00187621"/>
    <w:rsid w:val="00190BEB"/>
    <w:rsid w:val="001A36B8"/>
    <w:rsid w:val="001A5C09"/>
    <w:rsid w:val="001A756F"/>
    <w:rsid w:val="001B06AD"/>
    <w:rsid w:val="001B110D"/>
    <w:rsid w:val="001B111F"/>
    <w:rsid w:val="001B60B2"/>
    <w:rsid w:val="001B75BC"/>
    <w:rsid w:val="001B75C6"/>
    <w:rsid w:val="001C0DD3"/>
    <w:rsid w:val="001C0FE1"/>
    <w:rsid w:val="001C2DC2"/>
    <w:rsid w:val="001C3E05"/>
    <w:rsid w:val="001C55F2"/>
    <w:rsid w:val="001C6459"/>
    <w:rsid w:val="001C7751"/>
    <w:rsid w:val="001D0B10"/>
    <w:rsid w:val="001D1251"/>
    <w:rsid w:val="001D394A"/>
    <w:rsid w:val="001D48CC"/>
    <w:rsid w:val="001E220D"/>
    <w:rsid w:val="001E2D9D"/>
    <w:rsid w:val="001E5081"/>
    <w:rsid w:val="001E561F"/>
    <w:rsid w:val="001F04BB"/>
    <w:rsid w:val="001F065C"/>
    <w:rsid w:val="001F2D35"/>
    <w:rsid w:val="001F65A7"/>
    <w:rsid w:val="002029CA"/>
    <w:rsid w:val="00202FF4"/>
    <w:rsid w:val="0020332E"/>
    <w:rsid w:val="002036A7"/>
    <w:rsid w:val="002040DE"/>
    <w:rsid w:val="002055F3"/>
    <w:rsid w:val="002058A4"/>
    <w:rsid w:val="00207B34"/>
    <w:rsid w:val="002147C4"/>
    <w:rsid w:val="00214E0B"/>
    <w:rsid w:val="002164EA"/>
    <w:rsid w:val="00216DD1"/>
    <w:rsid w:val="002170CE"/>
    <w:rsid w:val="0022133F"/>
    <w:rsid w:val="00221968"/>
    <w:rsid w:val="0022297A"/>
    <w:rsid w:val="00222A0E"/>
    <w:rsid w:val="00225E9A"/>
    <w:rsid w:val="00232093"/>
    <w:rsid w:val="00241ED8"/>
    <w:rsid w:val="002426CC"/>
    <w:rsid w:val="00243CB8"/>
    <w:rsid w:val="0024752E"/>
    <w:rsid w:val="002479B8"/>
    <w:rsid w:val="0025698A"/>
    <w:rsid w:val="00260085"/>
    <w:rsid w:val="00260526"/>
    <w:rsid w:val="002605C1"/>
    <w:rsid w:val="00260A7C"/>
    <w:rsid w:val="00260DDE"/>
    <w:rsid w:val="00261458"/>
    <w:rsid w:val="00262E99"/>
    <w:rsid w:val="00264F98"/>
    <w:rsid w:val="0026534B"/>
    <w:rsid w:val="00270E42"/>
    <w:rsid w:val="002710C0"/>
    <w:rsid w:val="00272DF1"/>
    <w:rsid w:val="002731AE"/>
    <w:rsid w:val="002734F0"/>
    <w:rsid w:val="002748E0"/>
    <w:rsid w:val="00285003"/>
    <w:rsid w:val="00296884"/>
    <w:rsid w:val="00297C43"/>
    <w:rsid w:val="002A11C6"/>
    <w:rsid w:val="002A191F"/>
    <w:rsid w:val="002A1B3B"/>
    <w:rsid w:val="002A2795"/>
    <w:rsid w:val="002A29E0"/>
    <w:rsid w:val="002A3EA0"/>
    <w:rsid w:val="002A6344"/>
    <w:rsid w:val="002A6556"/>
    <w:rsid w:val="002A6F04"/>
    <w:rsid w:val="002B0D97"/>
    <w:rsid w:val="002B4ED1"/>
    <w:rsid w:val="002B58A9"/>
    <w:rsid w:val="002B7775"/>
    <w:rsid w:val="002B78F4"/>
    <w:rsid w:val="002C01FF"/>
    <w:rsid w:val="002C0BC7"/>
    <w:rsid w:val="002C5C2E"/>
    <w:rsid w:val="002C5E84"/>
    <w:rsid w:val="002C6969"/>
    <w:rsid w:val="002D03DC"/>
    <w:rsid w:val="002D2C44"/>
    <w:rsid w:val="002D34C7"/>
    <w:rsid w:val="002D5D1A"/>
    <w:rsid w:val="002D5F4B"/>
    <w:rsid w:val="002D658A"/>
    <w:rsid w:val="002D67A1"/>
    <w:rsid w:val="002E1F79"/>
    <w:rsid w:val="002E7255"/>
    <w:rsid w:val="002F2B5A"/>
    <w:rsid w:val="002F3691"/>
    <w:rsid w:val="002F3DAF"/>
    <w:rsid w:val="002F69A8"/>
    <w:rsid w:val="002F6D7B"/>
    <w:rsid w:val="003014D1"/>
    <w:rsid w:val="0030608C"/>
    <w:rsid w:val="003105F9"/>
    <w:rsid w:val="00311390"/>
    <w:rsid w:val="00311E18"/>
    <w:rsid w:val="003123C3"/>
    <w:rsid w:val="00312FC0"/>
    <w:rsid w:val="00313B33"/>
    <w:rsid w:val="003151A1"/>
    <w:rsid w:val="0031536D"/>
    <w:rsid w:val="00320A81"/>
    <w:rsid w:val="00330C47"/>
    <w:rsid w:val="00333664"/>
    <w:rsid w:val="00335C32"/>
    <w:rsid w:val="00336D8B"/>
    <w:rsid w:val="00336DD8"/>
    <w:rsid w:val="00337B88"/>
    <w:rsid w:val="00341665"/>
    <w:rsid w:val="00347C39"/>
    <w:rsid w:val="00351725"/>
    <w:rsid w:val="0035487E"/>
    <w:rsid w:val="00355D84"/>
    <w:rsid w:val="003561B3"/>
    <w:rsid w:val="00356EDF"/>
    <w:rsid w:val="00362E60"/>
    <w:rsid w:val="003636BE"/>
    <w:rsid w:val="003716D7"/>
    <w:rsid w:val="003730A3"/>
    <w:rsid w:val="00374481"/>
    <w:rsid w:val="003750BB"/>
    <w:rsid w:val="00375DA9"/>
    <w:rsid w:val="00377686"/>
    <w:rsid w:val="00380103"/>
    <w:rsid w:val="0038272D"/>
    <w:rsid w:val="00383143"/>
    <w:rsid w:val="00391D26"/>
    <w:rsid w:val="0039456E"/>
    <w:rsid w:val="0039469E"/>
    <w:rsid w:val="0039717F"/>
    <w:rsid w:val="003A04D1"/>
    <w:rsid w:val="003A7121"/>
    <w:rsid w:val="003B0841"/>
    <w:rsid w:val="003B16BB"/>
    <w:rsid w:val="003B17FA"/>
    <w:rsid w:val="003B21E0"/>
    <w:rsid w:val="003B23F8"/>
    <w:rsid w:val="003B40B7"/>
    <w:rsid w:val="003B48A4"/>
    <w:rsid w:val="003B4FB1"/>
    <w:rsid w:val="003B535A"/>
    <w:rsid w:val="003B64DA"/>
    <w:rsid w:val="003B6AB9"/>
    <w:rsid w:val="003C25FF"/>
    <w:rsid w:val="003C2B21"/>
    <w:rsid w:val="003C32BB"/>
    <w:rsid w:val="003C32D4"/>
    <w:rsid w:val="003C3949"/>
    <w:rsid w:val="003C39CB"/>
    <w:rsid w:val="003C6176"/>
    <w:rsid w:val="003C660A"/>
    <w:rsid w:val="003D18CB"/>
    <w:rsid w:val="003D275A"/>
    <w:rsid w:val="003D7D3D"/>
    <w:rsid w:val="003E3111"/>
    <w:rsid w:val="003E5160"/>
    <w:rsid w:val="003F504D"/>
    <w:rsid w:val="003F6131"/>
    <w:rsid w:val="003F71FA"/>
    <w:rsid w:val="0040101E"/>
    <w:rsid w:val="004032B8"/>
    <w:rsid w:val="0040529A"/>
    <w:rsid w:val="004068CB"/>
    <w:rsid w:val="004074C9"/>
    <w:rsid w:val="004104AF"/>
    <w:rsid w:val="0041108E"/>
    <w:rsid w:val="004122D5"/>
    <w:rsid w:val="0041460F"/>
    <w:rsid w:val="00415353"/>
    <w:rsid w:val="00415825"/>
    <w:rsid w:val="00416ABA"/>
    <w:rsid w:val="004176DD"/>
    <w:rsid w:val="004202AB"/>
    <w:rsid w:val="004210FD"/>
    <w:rsid w:val="00421CC9"/>
    <w:rsid w:val="00427596"/>
    <w:rsid w:val="00430C59"/>
    <w:rsid w:val="00433611"/>
    <w:rsid w:val="0044298E"/>
    <w:rsid w:val="00446112"/>
    <w:rsid w:val="004506B5"/>
    <w:rsid w:val="00454467"/>
    <w:rsid w:val="00457BF9"/>
    <w:rsid w:val="00460EED"/>
    <w:rsid w:val="004626A8"/>
    <w:rsid w:val="00463555"/>
    <w:rsid w:val="004639B9"/>
    <w:rsid w:val="00464758"/>
    <w:rsid w:val="00467841"/>
    <w:rsid w:val="0047515F"/>
    <w:rsid w:val="004774E2"/>
    <w:rsid w:val="00477933"/>
    <w:rsid w:val="004806C6"/>
    <w:rsid w:val="00485D5F"/>
    <w:rsid w:val="004873B1"/>
    <w:rsid w:val="0049062A"/>
    <w:rsid w:val="004925FA"/>
    <w:rsid w:val="004926AA"/>
    <w:rsid w:val="00493A0F"/>
    <w:rsid w:val="00493A4B"/>
    <w:rsid w:val="004944F0"/>
    <w:rsid w:val="004979C6"/>
    <w:rsid w:val="004A0425"/>
    <w:rsid w:val="004A2D38"/>
    <w:rsid w:val="004A3A05"/>
    <w:rsid w:val="004A5289"/>
    <w:rsid w:val="004B0E80"/>
    <w:rsid w:val="004B12AC"/>
    <w:rsid w:val="004B2E75"/>
    <w:rsid w:val="004B3E2F"/>
    <w:rsid w:val="004B5D08"/>
    <w:rsid w:val="004B6988"/>
    <w:rsid w:val="004B798B"/>
    <w:rsid w:val="004B7B5B"/>
    <w:rsid w:val="004C001C"/>
    <w:rsid w:val="004C19D9"/>
    <w:rsid w:val="004C25DD"/>
    <w:rsid w:val="004D4C37"/>
    <w:rsid w:val="004D5F9B"/>
    <w:rsid w:val="004D64DB"/>
    <w:rsid w:val="004D7009"/>
    <w:rsid w:val="004D716C"/>
    <w:rsid w:val="004D7ACF"/>
    <w:rsid w:val="004E092B"/>
    <w:rsid w:val="004E3E6C"/>
    <w:rsid w:val="004E7007"/>
    <w:rsid w:val="004E775A"/>
    <w:rsid w:val="004F161A"/>
    <w:rsid w:val="004F2722"/>
    <w:rsid w:val="00500DDC"/>
    <w:rsid w:val="00502425"/>
    <w:rsid w:val="00502BB0"/>
    <w:rsid w:val="005072FA"/>
    <w:rsid w:val="005100CB"/>
    <w:rsid w:val="0051144E"/>
    <w:rsid w:val="00513E4A"/>
    <w:rsid w:val="00515877"/>
    <w:rsid w:val="00515EC5"/>
    <w:rsid w:val="00516056"/>
    <w:rsid w:val="00521A62"/>
    <w:rsid w:val="005254BF"/>
    <w:rsid w:val="00526FB9"/>
    <w:rsid w:val="00527AA5"/>
    <w:rsid w:val="00532D34"/>
    <w:rsid w:val="005409BF"/>
    <w:rsid w:val="00546309"/>
    <w:rsid w:val="00551E4C"/>
    <w:rsid w:val="005610A5"/>
    <w:rsid w:val="0056341F"/>
    <w:rsid w:val="00563CB6"/>
    <w:rsid w:val="005672CD"/>
    <w:rsid w:val="005675F4"/>
    <w:rsid w:val="005733B0"/>
    <w:rsid w:val="00573E15"/>
    <w:rsid w:val="00574873"/>
    <w:rsid w:val="00575E8A"/>
    <w:rsid w:val="00583286"/>
    <w:rsid w:val="0059053E"/>
    <w:rsid w:val="005906B6"/>
    <w:rsid w:val="0059724E"/>
    <w:rsid w:val="005A18DF"/>
    <w:rsid w:val="005A2DFF"/>
    <w:rsid w:val="005A4719"/>
    <w:rsid w:val="005A638E"/>
    <w:rsid w:val="005B0CB0"/>
    <w:rsid w:val="005B0D1A"/>
    <w:rsid w:val="005B176C"/>
    <w:rsid w:val="005B3E01"/>
    <w:rsid w:val="005C1D5B"/>
    <w:rsid w:val="005C3FEB"/>
    <w:rsid w:val="005C55AE"/>
    <w:rsid w:val="005C5CCF"/>
    <w:rsid w:val="005C6F71"/>
    <w:rsid w:val="005D059F"/>
    <w:rsid w:val="005D1DFC"/>
    <w:rsid w:val="005D1FEA"/>
    <w:rsid w:val="005E238C"/>
    <w:rsid w:val="005E4F4E"/>
    <w:rsid w:val="005E50D0"/>
    <w:rsid w:val="005E63F3"/>
    <w:rsid w:val="005E6597"/>
    <w:rsid w:val="005F2BFE"/>
    <w:rsid w:val="005F2C1D"/>
    <w:rsid w:val="005F3B1A"/>
    <w:rsid w:val="005F46EF"/>
    <w:rsid w:val="005F53FD"/>
    <w:rsid w:val="006015B3"/>
    <w:rsid w:val="006024BE"/>
    <w:rsid w:val="00602A3A"/>
    <w:rsid w:val="00602E46"/>
    <w:rsid w:val="006045FA"/>
    <w:rsid w:val="00604E26"/>
    <w:rsid w:val="00605242"/>
    <w:rsid w:val="00607A55"/>
    <w:rsid w:val="00607D37"/>
    <w:rsid w:val="00613423"/>
    <w:rsid w:val="006146ED"/>
    <w:rsid w:val="00624A4A"/>
    <w:rsid w:val="00630190"/>
    <w:rsid w:val="00632317"/>
    <w:rsid w:val="00642580"/>
    <w:rsid w:val="00642FDA"/>
    <w:rsid w:val="00651FAB"/>
    <w:rsid w:val="0065330B"/>
    <w:rsid w:val="00654B55"/>
    <w:rsid w:val="006565AF"/>
    <w:rsid w:val="0065739B"/>
    <w:rsid w:val="00661101"/>
    <w:rsid w:val="00662363"/>
    <w:rsid w:val="00662C8B"/>
    <w:rsid w:val="00663D6D"/>
    <w:rsid w:val="00664CE4"/>
    <w:rsid w:val="00672271"/>
    <w:rsid w:val="00673973"/>
    <w:rsid w:val="00675090"/>
    <w:rsid w:val="006755B4"/>
    <w:rsid w:val="006778AA"/>
    <w:rsid w:val="00680EC0"/>
    <w:rsid w:val="00682499"/>
    <w:rsid w:val="00683CDC"/>
    <w:rsid w:val="00683DB3"/>
    <w:rsid w:val="00684032"/>
    <w:rsid w:val="006911F9"/>
    <w:rsid w:val="006921DA"/>
    <w:rsid w:val="00692B80"/>
    <w:rsid w:val="00694BC2"/>
    <w:rsid w:val="006958EE"/>
    <w:rsid w:val="006A04AD"/>
    <w:rsid w:val="006A1F49"/>
    <w:rsid w:val="006A59F8"/>
    <w:rsid w:val="006A6368"/>
    <w:rsid w:val="006A7551"/>
    <w:rsid w:val="006A7FE8"/>
    <w:rsid w:val="006B1002"/>
    <w:rsid w:val="006B2661"/>
    <w:rsid w:val="006B3DC7"/>
    <w:rsid w:val="006B4008"/>
    <w:rsid w:val="006B7101"/>
    <w:rsid w:val="006C36F3"/>
    <w:rsid w:val="006C54F7"/>
    <w:rsid w:val="006C7157"/>
    <w:rsid w:val="006C72DD"/>
    <w:rsid w:val="006D3898"/>
    <w:rsid w:val="006D4006"/>
    <w:rsid w:val="006D5E3C"/>
    <w:rsid w:val="006D7CA7"/>
    <w:rsid w:val="006E334D"/>
    <w:rsid w:val="006E5793"/>
    <w:rsid w:val="006E5C43"/>
    <w:rsid w:val="006E6B63"/>
    <w:rsid w:val="006F416D"/>
    <w:rsid w:val="006F4754"/>
    <w:rsid w:val="00700008"/>
    <w:rsid w:val="0070182A"/>
    <w:rsid w:val="00703B62"/>
    <w:rsid w:val="00710646"/>
    <w:rsid w:val="007109FB"/>
    <w:rsid w:val="00711A88"/>
    <w:rsid w:val="00711BEB"/>
    <w:rsid w:val="00713BED"/>
    <w:rsid w:val="00716694"/>
    <w:rsid w:val="00717CCB"/>
    <w:rsid w:val="00717E07"/>
    <w:rsid w:val="00723C35"/>
    <w:rsid w:val="00725768"/>
    <w:rsid w:val="00726D03"/>
    <w:rsid w:val="00730E4B"/>
    <w:rsid w:val="00731A5E"/>
    <w:rsid w:val="00732A8C"/>
    <w:rsid w:val="00735558"/>
    <w:rsid w:val="00736240"/>
    <w:rsid w:val="007478C2"/>
    <w:rsid w:val="00752E91"/>
    <w:rsid w:val="00753908"/>
    <w:rsid w:val="00757144"/>
    <w:rsid w:val="00761C6D"/>
    <w:rsid w:val="00761D7C"/>
    <w:rsid w:val="00763C03"/>
    <w:rsid w:val="0076489F"/>
    <w:rsid w:val="00765A62"/>
    <w:rsid w:val="007718B8"/>
    <w:rsid w:val="00771B9C"/>
    <w:rsid w:val="00772D7A"/>
    <w:rsid w:val="007760F9"/>
    <w:rsid w:val="0078022A"/>
    <w:rsid w:val="007808CA"/>
    <w:rsid w:val="00780B1A"/>
    <w:rsid w:val="00781EBC"/>
    <w:rsid w:val="00783580"/>
    <w:rsid w:val="00785460"/>
    <w:rsid w:val="00786E57"/>
    <w:rsid w:val="00786E5C"/>
    <w:rsid w:val="007903A7"/>
    <w:rsid w:val="007932BA"/>
    <w:rsid w:val="0079388D"/>
    <w:rsid w:val="00794973"/>
    <w:rsid w:val="00797752"/>
    <w:rsid w:val="00797C7C"/>
    <w:rsid w:val="007A06FF"/>
    <w:rsid w:val="007A1E39"/>
    <w:rsid w:val="007A62B7"/>
    <w:rsid w:val="007B3DA7"/>
    <w:rsid w:val="007C28FF"/>
    <w:rsid w:val="007C37B9"/>
    <w:rsid w:val="007C4BAC"/>
    <w:rsid w:val="007C6FB5"/>
    <w:rsid w:val="007D042F"/>
    <w:rsid w:val="007D2169"/>
    <w:rsid w:val="007D3957"/>
    <w:rsid w:val="007D441E"/>
    <w:rsid w:val="007D4430"/>
    <w:rsid w:val="007D54A2"/>
    <w:rsid w:val="007D59E7"/>
    <w:rsid w:val="007D62B6"/>
    <w:rsid w:val="007E1A64"/>
    <w:rsid w:val="007E4DE9"/>
    <w:rsid w:val="007E5010"/>
    <w:rsid w:val="007E5608"/>
    <w:rsid w:val="007E74F2"/>
    <w:rsid w:val="007E7E87"/>
    <w:rsid w:val="007F01CD"/>
    <w:rsid w:val="007F05C7"/>
    <w:rsid w:val="007F082F"/>
    <w:rsid w:val="007F2150"/>
    <w:rsid w:val="007F6F1A"/>
    <w:rsid w:val="00800D45"/>
    <w:rsid w:val="00801206"/>
    <w:rsid w:val="00802D06"/>
    <w:rsid w:val="00805EF1"/>
    <w:rsid w:val="00806E4D"/>
    <w:rsid w:val="00807160"/>
    <w:rsid w:val="0081344E"/>
    <w:rsid w:val="00813905"/>
    <w:rsid w:val="008144EB"/>
    <w:rsid w:val="00816F81"/>
    <w:rsid w:val="008204DB"/>
    <w:rsid w:val="00821496"/>
    <w:rsid w:val="00822124"/>
    <w:rsid w:val="00827A10"/>
    <w:rsid w:val="00833A5E"/>
    <w:rsid w:val="00834B33"/>
    <w:rsid w:val="00837B9F"/>
    <w:rsid w:val="00841FA8"/>
    <w:rsid w:val="00845E9A"/>
    <w:rsid w:val="008467EB"/>
    <w:rsid w:val="00850980"/>
    <w:rsid w:val="0085240D"/>
    <w:rsid w:val="008562E3"/>
    <w:rsid w:val="00861506"/>
    <w:rsid w:val="008631F5"/>
    <w:rsid w:val="00872638"/>
    <w:rsid w:val="008812EE"/>
    <w:rsid w:val="00881AFA"/>
    <w:rsid w:val="0088219D"/>
    <w:rsid w:val="00882A33"/>
    <w:rsid w:val="00883D78"/>
    <w:rsid w:val="00886A85"/>
    <w:rsid w:val="00891D07"/>
    <w:rsid w:val="00893DB2"/>
    <w:rsid w:val="008A17F3"/>
    <w:rsid w:val="008A3F43"/>
    <w:rsid w:val="008A470B"/>
    <w:rsid w:val="008A50DA"/>
    <w:rsid w:val="008A5902"/>
    <w:rsid w:val="008A60BD"/>
    <w:rsid w:val="008A6772"/>
    <w:rsid w:val="008B054D"/>
    <w:rsid w:val="008B3973"/>
    <w:rsid w:val="008B673F"/>
    <w:rsid w:val="008B771D"/>
    <w:rsid w:val="008C179A"/>
    <w:rsid w:val="008C2FAA"/>
    <w:rsid w:val="008C4023"/>
    <w:rsid w:val="008C5A91"/>
    <w:rsid w:val="008D0091"/>
    <w:rsid w:val="008D0309"/>
    <w:rsid w:val="008D4827"/>
    <w:rsid w:val="008D4EC8"/>
    <w:rsid w:val="008D5BE2"/>
    <w:rsid w:val="008E38D4"/>
    <w:rsid w:val="008E799B"/>
    <w:rsid w:val="008F157A"/>
    <w:rsid w:val="008F25CF"/>
    <w:rsid w:val="008F2CA2"/>
    <w:rsid w:val="008F7BA7"/>
    <w:rsid w:val="008F7C19"/>
    <w:rsid w:val="008F7E67"/>
    <w:rsid w:val="009009C7"/>
    <w:rsid w:val="009013A8"/>
    <w:rsid w:val="009013C1"/>
    <w:rsid w:val="00901DE5"/>
    <w:rsid w:val="00903069"/>
    <w:rsid w:val="00904357"/>
    <w:rsid w:val="00914E74"/>
    <w:rsid w:val="00915D33"/>
    <w:rsid w:val="009160DA"/>
    <w:rsid w:val="009166FA"/>
    <w:rsid w:val="009172F8"/>
    <w:rsid w:val="00921AE5"/>
    <w:rsid w:val="009224BC"/>
    <w:rsid w:val="00925766"/>
    <w:rsid w:val="00925B7E"/>
    <w:rsid w:val="00927B25"/>
    <w:rsid w:val="00930F93"/>
    <w:rsid w:val="00934FE8"/>
    <w:rsid w:val="00935E3B"/>
    <w:rsid w:val="00937ECC"/>
    <w:rsid w:val="009422E8"/>
    <w:rsid w:val="00950F83"/>
    <w:rsid w:val="009524D3"/>
    <w:rsid w:val="009558CC"/>
    <w:rsid w:val="00957C34"/>
    <w:rsid w:val="00963000"/>
    <w:rsid w:val="00963D04"/>
    <w:rsid w:val="00964548"/>
    <w:rsid w:val="00964720"/>
    <w:rsid w:val="00965088"/>
    <w:rsid w:val="00965EE4"/>
    <w:rsid w:val="00967E5A"/>
    <w:rsid w:val="00970D7C"/>
    <w:rsid w:val="00974A8A"/>
    <w:rsid w:val="009750DF"/>
    <w:rsid w:val="0098167D"/>
    <w:rsid w:val="00982CD8"/>
    <w:rsid w:val="00987890"/>
    <w:rsid w:val="009925E8"/>
    <w:rsid w:val="00992CE7"/>
    <w:rsid w:val="00996F54"/>
    <w:rsid w:val="009A0252"/>
    <w:rsid w:val="009A0F85"/>
    <w:rsid w:val="009A3908"/>
    <w:rsid w:val="009A47D9"/>
    <w:rsid w:val="009A53E8"/>
    <w:rsid w:val="009A5831"/>
    <w:rsid w:val="009A6C90"/>
    <w:rsid w:val="009A7817"/>
    <w:rsid w:val="009B1305"/>
    <w:rsid w:val="009B1D8F"/>
    <w:rsid w:val="009B260F"/>
    <w:rsid w:val="009B3A26"/>
    <w:rsid w:val="009B5DED"/>
    <w:rsid w:val="009B60F7"/>
    <w:rsid w:val="009B75DE"/>
    <w:rsid w:val="009C0F08"/>
    <w:rsid w:val="009C20DE"/>
    <w:rsid w:val="009C2B0B"/>
    <w:rsid w:val="009C410F"/>
    <w:rsid w:val="009C576A"/>
    <w:rsid w:val="009C6A11"/>
    <w:rsid w:val="009C7C42"/>
    <w:rsid w:val="009D0188"/>
    <w:rsid w:val="009D0EE8"/>
    <w:rsid w:val="009D1C71"/>
    <w:rsid w:val="009D3781"/>
    <w:rsid w:val="009D40CC"/>
    <w:rsid w:val="009E047A"/>
    <w:rsid w:val="009E085D"/>
    <w:rsid w:val="009E1008"/>
    <w:rsid w:val="009E1047"/>
    <w:rsid w:val="009E19F0"/>
    <w:rsid w:val="009E2786"/>
    <w:rsid w:val="009E3525"/>
    <w:rsid w:val="009E4857"/>
    <w:rsid w:val="009E4BEB"/>
    <w:rsid w:val="009F0B65"/>
    <w:rsid w:val="009F40A4"/>
    <w:rsid w:val="00A05B04"/>
    <w:rsid w:val="00A06ED9"/>
    <w:rsid w:val="00A07E1E"/>
    <w:rsid w:val="00A10C29"/>
    <w:rsid w:val="00A12D0B"/>
    <w:rsid w:val="00A12D6C"/>
    <w:rsid w:val="00A130FE"/>
    <w:rsid w:val="00A1327A"/>
    <w:rsid w:val="00A155C8"/>
    <w:rsid w:val="00A31D64"/>
    <w:rsid w:val="00A362E1"/>
    <w:rsid w:val="00A3653D"/>
    <w:rsid w:val="00A36870"/>
    <w:rsid w:val="00A423D4"/>
    <w:rsid w:val="00A433B7"/>
    <w:rsid w:val="00A43767"/>
    <w:rsid w:val="00A438BD"/>
    <w:rsid w:val="00A45884"/>
    <w:rsid w:val="00A47793"/>
    <w:rsid w:val="00A51744"/>
    <w:rsid w:val="00A522E2"/>
    <w:rsid w:val="00A53129"/>
    <w:rsid w:val="00A53FD3"/>
    <w:rsid w:val="00A5774E"/>
    <w:rsid w:val="00A71659"/>
    <w:rsid w:val="00A71EBA"/>
    <w:rsid w:val="00A73F9E"/>
    <w:rsid w:val="00A74FD3"/>
    <w:rsid w:val="00A76A0E"/>
    <w:rsid w:val="00A80648"/>
    <w:rsid w:val="00A812E9"/>
    <w:rsid w:val="00A817D0"/>
    <w:rsid w:val="00A840A5"/>
    <w:rsid w:val="00A84A61"/>
    <w:rsid w:val="00A85984"/>
    <w:rsid w:val="00A85F12"/>
    <w:rsid w:val="00A87F22"/>
    <w:rsid w:val="00A9157D"/>
    <w:rsid w:val="00A91DA6"/>
    <w:rsid w:val="00AA0B09"/>
    <w:rsid w:val="00AA19C5"/>
    <w:rsid w:val="00AB179D"/>
    <w:rsid w:val="00AB1E68"/>
    <w:rsid w:val="00AB3696"/>
    <w:rsid w:val="00AB6856"/>
    <w:rsid w:val="00AB7F30"/>
    <w:rsid w:val="00AC2591"/>
    <w:rsid w:val="00AC2CD0"/>
    <w:rsid w:val="00AC3910"/>
    <w:rsid w:val="00AC5AC0"/>
    <w:rsid w:val="00AD0219"/>
    <w:rsid w:val="00AD7801"/>
    <w:rsid w:val="00AE33AB"/>
    <w:rsid w:val="00AE410D"/>
    <w:rsid w:val="00AE5337"/>
    <w:rsid w:val="00AE6972"/>
    <w:rsid w:val="00AF1497"/>
    <w:rsid w:val="00AF1537"/>
    <w:rsid w:val="00AF39B3"/>
    <w:rsid w:val="00AF4646"/>
    <w:rsid w:val="00AF4C0B"/>
    <w:rsid w:val="00AF592C"/>
    <w:rsid w:val="00AF6E4C"/>
    <w:rsid w:val="00B00A1F"/>
    <w:rsid w:val="00B010FB"/>
    <w:rsid w:val="00B01536"/>
    <w:rsid w:val="00B016CC"/>
    <w:rsid w:val="00B035A8"/>
    <w:rsid w:val="00B048FF"/>
    <w:rsid w:val="00B062F0"/>
    <w:rsid w:val="00B07030"/>
    <w:rsid w:val="00B070D1"/>
    <w:rsid w:val="00B12091"/>
    <w:rsid w:val="00B13305"/>
    <w:rsid w:val="00B136DB"/>
    <w:rsid w:val="00B158D8"/>
    <w:rsid w:val="00B15D8B"/>
    <w:rsid w:val="00B20C99"/>
    <w:rsid w:val="00B2295A"/>
    <w:rsid w:val="00B26473"/>
    <w:rsid w:val="00B279C6"/>
    <w:rsid w:val="00B334DB"/>
    <w:rsid w:val="00B34FA9"/>
    <w:rsid w:val="00B361C6"/>
    <w:rsid w:val="00B36310"/>
    <w:rsid w:val="00B40D02"/>
    <w:rsid w:val="00B41976"/>
    <w:rsid w:val="00B52994"/>
    <w:rsid w:val="00B5333D"/>
    <w:rsid w:val="00B55667"/>
    <w:rsid w:val="00B576BA"/>
    <w:rsid w:val="00B60349"/>
    <w:rsid w:val="00B712C8"/>
    <w:rsid w:val="00B7216C"/>
    <w:rsid w:val="00B74C26"/>
    <w:rsid w:val="00B84468"/>
    <w:rsid w:val="00B9169E"/>
    <w:rsid w:val="00B93187"/>
    <w:rsid w:val="00B948F6"/>
    <w:rsid w:val="00B95A0D"/>
    <w:rsid w:val="00B97DEE"/>
    <w:rsid w:val="00BA0621"/>
    <w:rsid w:val="00BA072B"/>
    <w:rsid w:val="00BB29C7"/>
    <w:rsid w:val="00BB5F42"/>
    <w:rsid w:val="00BC0D7B"/>
    <w:rsid w:val="00BC129C"/>
    <w:rsid w:val="00BC20CE"/>
    <w:rsid w:val="00BC3E97"/>
    <w:rsid w:val="00BC489B"/>
    <w:rsid w:val="00BC5B18"/>
    <w:rsid w:val="00BC6CA3"/>
    <w:rsid w:val="00BC7DCD"/>
    <w:rsid w:val="00BD30CC"/>
    <w:rsid w:val="00BD4E0E"/>
    <w:rsid w:val="00BD5530"/>
    <w:rsid w:val="00BD7382"/>
    <w:rsid w:val="00BE0921"/>
    <w:rsid w:val="00BE5CC6"/>
    <w:rsid w:val="00BE7375"/>
    <w:rsid w:val="00BF1BC1"/>
    <w:rsid w:val="00BF2313"/>
    <w:rsid w:val="00BF36C2"/>
    <w:rsid w:val="00BF3C45"/>
    <w:rsid w:val="00BF632D"/>
    <w:rsid w:val="00BF75C6"/>
    <w:rsid w:val="00BF7E59"/>
    <w:rsid w:val="00C00142"/>
    <w:rsid w:val="00C05125"/>
    <w:rsid w:val="00C06703"/>
    <w:rsid w:val="00C07FCF"/>
    <w:rsid w:val="00C1012D"/>
    <w:rsid w:val="00C132DF"/>
    <w:rsid w:val="00C1539C"/>
    <w:rsid w:val="00C17E8D"/>
    <w:rsid w:val="00C20582"/>
    <w:rsid w:val="00C242CB"/>
    <w:rsid w:val="00C2589C"/>
    <w:rsid w:val="00C25B68"/>
    <w:rsid w:val="00C27097"/>
    <w:rsid w:val="00C30641"/>
    <w:rsid w:val="00C3383A"/>
    <w:rsid w:val="00C35204"/>
    <w:rsid w:val="00C360C0"/>
    <w:rsid w:val="00C366A6"/>
    <w:rsid w:val="00C40F18"/>
    <w:rsid w:val="00C42DC8"/>
    <w:rsid w:val="00C4326B"/>
    <w:rsid w:val="00C45DAA"/>
    <w:rsid w:val="00C46B7F"/>
    <w:rsid w:val="00C46D6D"/>
    <w:rsid w:val="00C51093"/>
    <w:rsid w:val="00C512C8"/>
    <w:rsid w:val="00C54824"/>
    <w:rsid w:val="00C61952"/>
    <w:rsid w:val="00C626F2"/>
    <w:rsid w:val="00C636C7"/>
    <w:rsid w:val="00C64AFA"/>
    <w:rsid w:val="00C64B2B"/>
    <w:rsid w:val="00C6557D"/>
    <w:rsid w:val="00C656DB"/>
    <w:rsid w:val="00C65B8C"/>
    <w:rsid w:val="00C65F2A"/>
    <w:rsid w:val="00C66D86"/>
    <w:rsid w:val="00C70462"/>
    <w:rsid w:val="00C71444"/>
    <w:rsid w:val="00C7190C"/>
    <w:rsid w:val="00C71E37"/>
    <w:rsid w:val="00C71F9D"/>
    <w:rsid w:val="00C74907"/>
    <w:rsid w:val="00C75228"/>
    <w:rsid w:val="00C75A80"/>
    <w:rsid w:val="00C77160"/>
    <w:rsid w:val="00C77886"/>
    <w:rsid w:val="00C7790F"/>
    <w:rsid w:val="00C81DB6"/>
    <w:rsid w:val="00C8405D"/>
    <w:rsid w:val="00C871E3"/>
    <w:rsid w:val="00C87843"/>
    <w:rsid w:val="00C91096"/>
    <w:rsid w:val="00C912D7"/>
    <w:rsid w:val="00C9650F"/>
    <w:rsid w:val="00C97CF0"/>
    <w:rsid w:val="00CA01F8"/>
    <w:rsid w:val="00CA331F"/>
    <w:rsid w:val="00CA3E4B"/>
    <w:rsid w:val="00CA678F"/>
    <w:rsid w:val="00CA7821"/>
    <w:rsid w:val="00CB13A1"/>
    <w:rsid w:val="00CB1BAB"/>
    <w:rsid w:val="00CB1DC5"/>
    <w:rsid w:val="00CB31B4"/>
    <w:rsid w:val="00CC2882"/>
    <w:rsid w:val="00CC28A6"/>
    <w:rsid w:val="00CC2BE2"/>
    <w:rsid w:val="00CC5CE6"/>
    <w:rsid w:val="00CD0611"/>
    <w:rsid w:val="00CD7391"/>
    <w:rsid w:val="00CD7E1E"/>
    <w:rsid w:val="00CE145C"/>
    <w:rsid w:val="00CE310A"/>
    <w:rsid w:val="00CE3809"/>
    <w:rsid w:val="00CF137F"/>
    <w:rsid w:val="00CF1CF7"/>
    <w:rsid w:val="00D0079F"/>
    <w:rsid w:val="00D01F20"/>
    <w:rsid w:val="00D07BCF"/>
    <w:rsid w:val="00D07E9A"/>
    <w:rsid w:val="00D104C4"/>
    <w:rsid w:val="00D139CF"/>
    <w:rsid w:val="00D16225"/>
    <w:rsid w:val="00D17DC2"/>
    <w:rsid w:val="00D207F4"/>
    <w:rsid w:val="00D2139B"/>
    <w:rsid w:val="00D2778F"/>
    <w:rsid w:val="00D30AD2"/>
    <w:rsid w:val="00D313DC"/>
    <w:rsid w:val="00D3316A"/>
    <w:rsid w:val="00D34486"/>
    <w:rsid w:val="00D34B93"/>
    <w:rsid w:val="00D40221"/>
    <w:rsid w:val="00D4108E"/>
    <w:rsid w:val="00D42A36"/>
    <w:rsid w:val="00D43C58"/>
    <w:rsid w:val="00D443D1"/>
    <w:rsid w:val="00D5092E"/>
    <w:rsid w:val="00D50F5C"/>
    <w:rsid w:val="00D5166D"/>
    <w:rsid w:val="00D61A40"/>
    <w:rsid w:val="00D64569"/>
    <w:rsid w:val="00D677A9"/>
    <w:rsid w:val="00D67CAC"/>
    <w:rsid w:val="00D71543"/>
    <w:rsid w:val="00D74B3F"/>
    <w:rsid w:val="00D7520E"/>
    <w:rsid w:val="00D77BD2"/>
    <w:rsid w:val="00D80BB9"/>
    <w:rsid w:val="00D81313"/>
    <w:rsid w:val="00D82359"/>
    <w:rsid w:val="00D84465"/>
    <w:rsid w:val="00D86B6B"/>
    <w:rsid w:val="00D86FBD"/>
    <w:rsid w:val="00D87D45"/>
    <w:rsid w:val="00D92AEF"/>
    <w:rsid w:val="00D94CF3"/>
    <w:rsid w:val="00D9538F"/>
    <w:rsid w:val="00DA23BB"/>
    <w:rsid w:val="00DA2D28"/>
    <w:rsid w:val="00DA3754"/>
    <w:rsid w:val="00DA4E37"/>
    <w:rsid w:val="00DA5B77"/>
    <w:rsid w:val="00DA7216"/>
    <w:rsid w:val="00DA799F"/>
    <w:rsid w:val="00DB0F0E"/>
    <w:rsid w:val="00DB227E"/>
    <w:rsid w:val="00DB22EF"/>
    <w:rsid w:val="00DB4869"/>
    <w:rsid w:val="00DB4E6C"/>
    <w:rsid w:val="00DB6AE9"/>
    <w:rsid w:val="00DB7515"/>
    <w:rsid w:val="00DC03AA"/>
    <w:rsid w:val="00DC077A"/>
    <w:rsid w:val="00DC0866"/>
    <w:rsid w:val="00DC1F8D"/>
    <w:rsid w:val="00DC31E6"/>
    <w:rsid w:val="00DC3716"/>
    <w:rsid w:val="00DC3B28"/>
    <w:rsid w:val="00DC3EF4"/>
    <w:rsid w:val="00DC4F19"/>
    <w:rsid w:val="00DD367E"/>
    <w:rsid w:val="00DE2411"/>
    <w:rsid w:val="00DE4ECD"/>
    <w:rsid w:val="00DE66C5"/>
    <w:rsid w:val="00DE790F"/>
    <w:rsid w:val="00DF0A0E"/>
    <w:rsid w:val="00DF2427"/>
    <w:rsid w:val="00DF2AD7"/>
    <w:rsid w:val="00E01ECA"/>
    <w:rsid w:val="00E02EEB"/>
    <w:rsid w:val="00E057B4"/>
    <w:rsid w:val="00E062B5"/>
    <w:rsid w:val="00E0713A"/>
    <w:rsid w:val="00E14200"/>
    <w:rsid w:val="00E14D39"/>
    <w:rsid w:val="00E158D5"/>
    <w:rsid w:val="00E20C2C"/>
    <w:rsid w:val="00E22350"/>
    <w:rsid w:val="00E25483"/>
    <w:rsid w:val="00E26B3E"/>
    <w:rsid w:val="00E27C37"/>
    <w:rsid w:val="00E27ED6"/>
    <w:rsid w:val="00E3196E"/>
    <w:rsid w:val="00E320B7"/>
    <w:rsid w:val="00E34B22"/>
    <w:rsid w:val="00E420D0"/>
    <w:rsid w:val="00E47F50"/>
    <w:rsid w:val="00E50A39"/>
    <w:rsid w:val="00E5319E"/>
    <w:rsid w:val="00E545A8"/>
    <w:rsid w:val="00E55A6B"/>
    <w:rsid w:val="00E5739C"/>
    <w:rsid w:val="00E6015C"/>
    <w:rsid w:val="00E6051E"/>
    <w:rsid w:val="00E60BBC"/>
    <w:rsid w:val="00E61261"/>
    <w:rsid w:val="00E6388E"/>
    <w:rsid w:val="00E64997"/>
    <w:rsid w:val="00E64EA8"/>
    <w:rsid w:val="00E660AA"/>
    <w:rsid w:val="00E7218D"/>
    <w:rsid w:val="00E727B9"/>
    <w:rsid w:val="00E744AA"/>
    <w:rsid w:val="00E812E8"/>
    <w:rsid w:val="00E82F33"/>
    <w:rsid w:val="00E9159F"/>
    <w:rsid w:val="00E91F19"/>
    <w:rsid w:val="00E92D29"/>
    <w:rsid w:val="00E95F5C"/>
    <w:rsid w:val="00E95F9A"/>
    <w:rsid w:val="00E97CA3"/>
    <w:rsid w:val="00EA01CC"/>
    <w:rsid w:val="00EA1434"/>
    <w:rsid w:val="00EA540E"/>
    <w:rsid w:val="00EB2950"/>
    <w:rsid w:val="00EB2E26"/>
    <w:rsid w:val="00EB3A49"/>
    <w:rsid w:val="00EB3F20"/>
    <w:rsid w:val="00EB6FE4"/>
    <w:rsid w:val="00EC18F9"/>
    <w:rsid w:val="00EC23BF"/>
    <w:rsid w:val="00EC7FC7"/>
    <w:rsid w:val="00ED151F"/>
    <w:rsid w:val="00ED17DB"/>
    <w:rsid w:val="00ED1FDD"/>
    <w:rsid w:val="00ED370C"/>
    <w:rsid w:val="00ED3DBD"/>
    <w:rsid w:val="00ED79F2"/>
    <w:rsid w:val="00EE1DD7"/>
    <w:rsid w:val="00EE377B"/>
    <w:rsid w:val="00EE6824"/>
    <w:rsid w:val="00EF043D"/>
    <w:rsid w:val="00EF12E6"/>
    <w:rsid w:val="00EF55CE"/>
    <w:rsid w:val="00F03B1A"/>
    <w:rsid w:val="00F06503"/>
    <w:rsid w:val="00F0798A"/>
    <w:rsid w:val="00F103A3"/>
    <w:rsid w:val="00F10623"/>
    <w:rsid w:val="00F10CBC"/>
    <w:rsid w:val="00F11D5E"/>
    <w:rsid w:val="00F12A45"/>
    <w:rsid w:val="00F14664"/>
    <w:rsid w:val="00F158F2"/>
    <w:rsid w:val="00F172BF"/>
    <w:rsid w:val="00F17E9A"/>
    <w:rsid w:val="00F21B71"/>
    <w:rsid w:val="00F2317E"/>
    <w:rsid w:val="00F23945"/>
    <w:rsid w:val="00F27589"/>
    <w:rsid w:val="00F304FE"/>
    <w:rsid w:val="00F33547"/>
    <w:rsid w:val="00F3454D"/>
    <w:rsid w:val="00F34980"/>
    <w:rsid w:val="00F34E05"/>
    <w:rsid w:val="00F35CCB"/>
    <w:rsid w:val="00F377A1"/>
    <w:rsid w:val="00F424C7"/>
    <w:rsid w:val="00F45984"/>
    <w:rsid w:val="00F51852"/>
    <w:rsid w:val="00F51E43"/>
    <w:rsid w:val="00F528E8"/>
    <w:rsid w:val="00F5360A"/>
    <w:rsid w:val="00F53794"/>
    <w:rsid w:val="00F54A10"/>
    <w:rsid w:val="00F56AE4"/>
    <w:rsid w:val="00F57146"/>
    <w:rsid w:val="00F577EF"/>
    <w:rsid w:val="00F60E6B"/>
    <w:rsid w:val="00F6140B"/>
    <w:rsid w:val="00F64850"/>
    <w:rsid w:val="00F65AC8"/>
    <w:rsid w:val="00F75BCE"/>
    <w:rsid w:val="00F76CF0"/>
    <w:rsid w:val="00F76D99"/>
    <w:rsid w:val="00F77825"/>
    <w:rsid w:val="00F82C14"/>
    <w:rsid w:val="00F85D67"/>
    <w:rsid w:val="00F86D0E"/>
    <w:rsid w:val="00F9099D"/>
    <w:rsid w:val="00F94B85"/>
    <w:rsid w:val="00F94EA1"/>
    <w:rsid w:val="00F9666B"/>
    <w:rsid w:val="00FA2203"/>
    <w:rsid w:val="00FA277D"/>
    <w:rsid w:val="00FA3294"/>
    <w:rsid w:val="00FA4ED7"/>
    <w:rsid w:val="00FA5F24"/>
    <w:rsid w:val="00FA6AFB"/>
    <w:rsid w:val="00FB083A"/>
    <w:rsid w:val="00FB155A"/>
    <w:rsid w:val="00FB3084"/>
    <w:rsid w:val="00FB3DE1"/>
    <w:rsid w:val="00FB3EFB"/>
    <w:rsid w:val="00FC5EBC"/>
    <w:rsid w:val="00FD1ACF"/>
    <w:rsid w:val="00FD2F39"/>
    <w:rsid w:val="00FD3620"/>
    <w:rsid w:val="00FD4141"/>
    <w:rsid w:val="00FE0912"/>
    <w:rsid w:val="00FE1090"/>
    <w:rsid w:val="00FE1921"/>
    <w:rsid w:val="00FE7033"/>
    <w:rsid w:val="00FE7E30"/>
    <w:rsid w:val="00FF1A21"/>
    <w:rsid w:val="00FF2A49"/>
    <w:rsid w:val="00FF7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59ACA386-00EC-4A47-AAA4-D907C85EE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53E8"/>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4A0425"/>
    <w:pPr>
      <w:keepNext/>
      <w:keepLines/>
      <w:numPr>
        <w:numId w:val="11"/>
      </w:numPr>
      <w:tabs>
        <w:tab w:val="left" w:pos="426"/>
      </w:tabs>
      <w:spacing w:before="240" w:after="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4B7B5B"/>
    <w:pPr>
      <w:numPr>
        <w:ilvl w:val="1"/>
      </w:numPr>
      <w:tabs>
        <w:tab w:val="left" w:pos="0"/>
      </w:tabs>
      <w:spacing w:before="0" w:after="120"/>
      <w:outlineLvl w:val="1"/>
    </w:pPr>
    <w:rPr>
      <w:bCs w:val="0"/>
      <w:caps w:val="0"/>
      <w:smallCaps/>
      <w:szCs w:val="26"/>
    </w:rPr>
  </w:style>
  <w:style w:type="paragraph" w:styleId="Naslov3">
    <w:name w:val="heading 3"/>
    <w:aliases w:val="H3,H31,H32,H33"/>
    <w:basedOn w:val="Naslov2"/>
    <w:next w:val="Navaden"/>
    <w:link w:val="Naslov3Znak1"/>
    <w:qFormat/>
    <w:rsid w:val="004A0425"/>
    <w:pPr>
      <w:numPr>
        <w:ilvl w:val="2"/>
      </w:numPr>
      <w:ind w:left="720"/>
      <w:outlineLvl w:val="2"/>
    </w:pPr>
    <w:rPr>
      <w:bCs/>
      <w:i/>
      <w:iCs/>
      <w:smallCaps w:val="0"/>
    </w:rPr>
  </w:style>
  <w:style w:type="paragraph" w:styleId="Naslov40">
    <w:name w:val="heading 4"/>
    <w:aliases w:val="H4,H41,H42,H44,H444"/>
    <w:basedOn w:val="Naslov3"/>
    <w:next w:val="Navaden"/>
    <w:link w:val="Naslov4Znak1"/>
    <w:qFormat/>
    <w:rsid w:val="00F10CBC"/>
    <w:pPr>
      <w:numPr>
        <w:ilvl w:val="3"/>
      </w:numPr>
      <w:outlineLvl w:val="3"/>
    </w:pPr>
    <w:rPr>
      <w:bCs w:val="0"/>
      <w:iCs w:val="0"/>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rPr>
  </w:style>
  <w:style w:type="paragraph" w:styleId="Naslov7">
    <w:name w:val="heading 7"/>
    <w:basedOn w:val="Naslov6"/>
    <w:next w:val="Navaden"/>
    <w:link w:val="Naslov7Znak"/>
    <w:qFormat/>
    <w:rsid w:val="00763C03"/>
    <w:pPr>
      <w:numPr>
        <w:ilvl w:val="6"/>
      </w:numPr>
      <w:ind w:left="1208" w:hanging="1208"/>
      <w:outlineLvl w:val="6"/>
    </w:pPr>
    <w:rPr>
      <w:iCs w:val="0"/>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iCs/>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iCs/>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uiPriority w:val="34"/>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val="0"/>
      <w:color w:val="365F91"/>
      <w:sz w:val="28"/>
    </w:rPr>
  </w:style>
  <w:style w:type="paragraph" w:styleId="Kazalovsebine1">
    <w:name w:val="toc 1"/>
    <w:basedOn w:val="Naslov1"/>
    <w:next w:val="Navaden"/>
    <w:uiPriority w:val="39"/>
    <w:rsid w:val="00AB3696"/>
    <w:pPr>
      <w:keepNext w:val="0"/>
      <w:keepLines w:val="0"/>
      <w:numPr>
        <w:numId w:val="0"/>
      </w:numPr>
      <w:tabs>
        <w:tab w:val="clear" w:pos="426"/>
      </w:tabs>
      <w:suppressAutoHyphens/>
      <w:spacing w:after="100"/>
      <w:jc w:val="left"/>
      <w:outlineLvl w:val="9"/>
    </w:pPr>
    <w:rPr>
      <w:rFonts w:eastAsia="Calibri" w:cstheme="minorHAnsi"/>
      <w:b w:val="0"/>
      <w:caps w:val="0"/>
      <w:szCs w:val="20"/>
    </w:rPr>
  </w:style>
  <w:style w:type="paragraph" w:styleId="Kazalovsebine2">
    <w:name w:val="toc 2"/>
    <w:basedOn w:val="Naslov2"/>
    <w:next w:val="Navaden"/>
    <w:uiPriority w:val="39"/>
    <w:rsid w:val="00AB3696"/>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iCs/>
      <w:szCs w:val="20"/>
    </w:rPr>
  </w:style>
  <w:style w:type="paragraph" w:styleId="Kazalovsebine3">
    <w:name w:val="toc 3"/>
    <w:basedOn w:val="Naslov3"/>
    <w:next w:val="Navaden"/>
    <w:uiPriority w:val="39"/>
    <w:rsid w:val="00AB3696"/>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bCs w:val="0"/>
      <w:szCs w:val="20"/>
    </w:rPr>
  </w:style>
  <w:style w:type="paragraph" w:styleId="Kazalovsebine4">
    <w:name w:val="toc 4"/>
    <w:basedOn w:val="Naslov40"/>
    <w:next w:val="Navaden"/>
    <w:uiPriority w:val="39"/>
    <w:rsid w:val="00AB3696"/>
    <w:pPr>
      <w:keepNext w:val="0"/>
      <w:keepLines w:val="0"/>
      <w:numPr>
        <w:ilvl w:val="0"/>
        <w:numId w:val="0"/>
      </w:numPr>
      <w:tabs>
        <w:tab w:val="clear" w:pos="0"/>
        <w:tab w:val="clear" w:pos="426"/>
      </w:tabs>
      <w:suppressAutoHyphens/>
      <w:spacing w:before="100"/>
      <w:ind w:left="601"/>
      <w:jc w:val="left"/>
      <w:outlineLvl w:val="9"/>
    </w:pPr>
    <w:rPr>
      <w:rFonts w:eastAsia="Calibri" w:cstheme="minorHAnsi"/>
      <w:b w:val="0"/>
      <w:iCs/>
      <w:szCs w:val="20"/>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iCs/>
      <w:szCs w:val="20"/>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szCs w:val="20"/>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200"/>
      <w:jc w:val="left"/>
      <w:outlineLvl w:val="9"/>
    </w:pPr>
    <w:rPr>
      <w:rFonts w:asciiTheme="minorHAnsi" w:eastAsia="Calibri" w:hAnsiTheme="minorHAnsi" w:cstheme="minorHAnsi"/>
      <w:b w:val="0"/>
      <w:iCs/>
      <w:color w:val="auto"/>
      <w:szCs w:val="20"/>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400"/>
      <w:outlineLvl w:val="9"/>
    </w:pPr>
    <w:rPr>
      <w:rFonts w:asciiTheme="minorHAnsi" w:eastAsia="Calibri" w:hAnsiTheme="minorHAnsi" w:cstheme="minorHAnsi"/>
      <w:b w:val="0"/>
      <w:iCs/>
      <w:color w:val="auto"/>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600"/>
      <w:jc w:val="left"/>
      <w:outlineLvl w:val="9"/>
    </w:pPr>
    <w:rPr>
      <w:rFonts w:asciiTheme="minorHAnsi" w:eastAsia="Calibri" w:hAnsiTheme="minorHAnsi" w:cstheme="minorHAnsi"/>
      <w:b w:val="0"/>
      <w:color w:val="auto"/>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6"/>
      </w:numPr>
    </w:pPr>
  </w:style>
  <w:style w:type="paragraph" w:customStyle="1" w:styleId="nalov4">
    <w:name w:val="nalov 4"/>
    <w:basedOn w:val="Naslov40"/>
    <w:link w:val="nalov4Znak"/>
    <w:qFormat/>
    <w:rsid w:val="00763C03"/>
    <w:pPr>
      <w:numPr>
        <w:numId w:val="7"/>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4A0425"/>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4B7B5B"/>
    <w:rPr>
      <w:rFonts w:ascii="Arial" w:eastAsia="Times New Roman" w:hAnsi="Arial" w:cs="Arial"/>
      <w:b/>
      <w:bCs w:val="0"/>
      <w:caps w:val="0"/>
      <w:smallCaps/>
      <w:sz w:val="20"/>
      <w:szCs w:val="26"/>
      <w:lang w:eastAsia="zh-CN"/>
    </w:rPr>
  </w:style>
  <w:style w:type="character" w:customStyle="1" w:styleId="Naslov3Znak1">
    <w:name w:val="Naslov 3 Znak1"/>
    <w:aliases w:val="H3 Znak1,H31 Znak1,H32 Znak1,H33 Znak1"/>
    <w:basedOn w:val="Naslov2Znak1"/>
    <w:link w:val="Naslov3"/>
    <w:rsid w:val="004A0425"/>
    <w:rPr>
      <w:rFonts w:ascii="Arial" w:eastAsia="Times New Roman" w:hAnsi="Arial" w:cs="Arial"/>
      <w:b/>
      <w:bCs/>
      <w:i/>
      <w:iCs/>
      <w:caps w:val="0"/>
      <w:smallCaps w:val="0"/>
      <w:sz w:val="20"/>
      <w:szCs w:val="26"/>
      <w:lang w:eastAsia="zh-CN"/>
    </w:rPr>
  </w:style>
  <w:style w:type="character" w:customStyle="1" w:styleId="Naslov4Znak1">
    <w:name w:val="Naslov 4 Znak1"/>
    <w:aliases w:val="H4 Znak,H41 Znak,H42 Znak,H44 Znak,H444 Znak"/>
    <w:basedOn w:val="Naslov3Znak1"/>
    <w:link w:val="Naslov40"/>
    <w:rsid w:val="00F10CBC"/>
    <w:rPr>
      <w:rFonts w:ascii="Arial" w:eastAsia="Times New Roman" w:hAnsi="Arial" w:cs="Arial"/>
      <w:b/>
      <w:bCs w:val="0"/>
      <w:i/>
      <w:iCs w:val="0"/>
      <w:caps w:val="0"/>
      <w:small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val="0"/>
      <w:caps w:val="0"/>
      <w:smallCaps w:val="0"/>
      <w:sz w:val="20"/>
      <w:szCs w:val="26"/>
      <w:lang w:eastAsia="sl-SI"/>
    </w:rPr>
  </w:style>
  <w:style w:type="numbering" w:customStyle="1" w:styleId="Headings">
    <w:name w:val="Headings"/>
    <w:uiPriority w:val="99"/>
    <w:rsid w:val="00222A0E"/>
    <w:pPr>
      <w:numPr>
        <w:numId w:val="8"/>
      </w:numPr>
    </w:pPr>
  </w:style>
  <w:style w:type="paragraph" w:customStyle="1" w:styleId="NASLOV4">
    <w:name w:val="NASLOV 4"/>
    <w:basedOn w:val="Naslov3"/>
    <w:link w:val="NASLOV4Znak0"/>
    <w:autoRedefine/>
    <w:qFormat/>
    <w:rsid w:val="00A06ED9"/>
    <w:pPr>
      <w:numPr>
        <w:numId w:val="9"/>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iCs/>
      <w:caps w:val="0"/>
      <w:smallCaps w:val="0"/>
      <w:sz w:val="20"/>
      <w:szCs w:val="26"/>
      <w:lang w:eastAsia="zh-CN"/>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9888">
      <w:bodyDiv w:val="1"/>
      <w:marLeft w:val="0"/>
      <w:marRight w:val="0"/>
      <w:marTop w:val="0"/>
      <w:marBottom w:val="0"/>
      <w:divBdr>
        <w:top w:val="none" w:sz="0" w:space="0" w:color="auto"/>
        <w:left w:val="none" w:sz="0" w:space="0" w:color="auto"/>
        <w:bottom w:val="none" w:sz="0" w:space="0" w:color="auto"/>
        <w:right w:val="none" w:sz="0" w:space="0" w:color="auto"/>
      </w:divBdr>
    </w:div>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752354147">
      <w:bodyDiv w:val="1"/>
      <w:marLeft w:val="0"/>
      <w:marRight w:val="0"/>
      <w:marTop w:val="0"/>
      <w:marBottom w:val="0"/>
      <w:divBdr>
        <w:top w:val="none" w:sz="0" w:space="0" w:color="auto"/>
        <w:left w:val="none" w:sz="0" w:space="0" w:color="auto"/>
        <w:bottom w:val="none" w:sz="0" w:space="0" w:color="auto"/>
        <w:right w:val="none" w:sz="0" w:space="0" w:color="auto"/>
      </w:divBdr>
    </w:div>
    <w:div w:id="771241752">
      <w:bodyDiv w:val="1"/>
      <w:marLeft w:val="0"/>
      <w:marRight w:val="0"/>
      <w:marTop w:val="0"/>
      <w:marBottom w:val="0"/>
      <w:divBdr>
        <w:top w:val="none" w:sz="0" w:space="0" w:color="auto"/>
        <w:left w:val="none" w:sz="0" w:space="0" w:color="auto"/>
        <w:bottom w:val="none" w:sz="0" w:space="0" w:color="auto"/>
        <w:right w:val="none" w:sz="0" w:space="0" w:color="auto"/>
      </w:divBdr>
    </w:div>
    <w:div w:id="79725788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55473496">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619410702">
      <w:bodyDiv w:val="1"/>
      <w:marLeft w:val="0"/>
      <w:marRight w:val="0"/>
      <w:marTop w:val="0"/>
      <w:marBottom w:val="0"/>
      <w:divBdr>
        <w:top w:val="none" w:sz="0" w:space="0" w:color="auto"/>
        <w:left w:val="none" w:sz="0" w:space="0" w:color="auto"/>
        <w:bottom w:val="none" w:sz="0" w:space="0" w:color="auto"/>
        <w:right w:val="none" w:sz="0" w:space="0" w:color="auto"/>
      </w:divBdr>
    </w:div>
    <w:div w:id="1652557290">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1962028460">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 w:id="213490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6827</Words>
  <Characters>38919</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dcterms:created xsi:type="dcterms:W3CDTF">2026-05-29T10:52:00Z</dcterms:created>
  <dcterms:modified xsi:type="dcterms:W3CDTF">2026-06-03T12:17:00Z</dcterms:modified>
</cp:coreProperties>
</file>